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7F7AD9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МИНИСТЕРСТВО ОБРАЗОВАНИЯ,</w:t>
      </w:r>
      <w:r w:rsidRPr="00734984">
        <w:rPr>
          <w:rFonts w:ascii="Times New Roman" w:hAnsi="Times New Roman"/>
          <w:bCs/>
          <w:sz w:val="24"/>
          <w:szCs w:val="24"/>
        </w:rPr>
        <w:t xml:space="preserve"> НАУКИ</w:t>
      </w:r>
      <w:r>
        <w:rPr>
          <w:rFonts w:ascii="Times New Roman" w:hAnsi="Times New Roman"/>
          <w:bCs/>
          <w:sz w:val="24"/>
          <w:szCs w:val="24"/>
        </w:rPr>
        <w:t xml:space="preserve"> И МОЛОДЕЖНОЙ ПОЛИТИКИ</w:t>
      </w:r>
      <w:r w:rsidRPr="00734984">
        <w:rPr>
          <w:rFonts w:ascii="Times New Roman" w:hAnsi="Times New Roman"/>
          <w:bCs/>
          <w:sz w:val="24"/>
          <w:szCs w:val="24"/>
        </w:rPr>
        <w:t xml:space="preserve"> КРАСНОДАРСКОГО КРАЯ</w:t>
      </w:r>
    </w:p>
    <w:p w14:paraId="0A98C80D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23F5FCF" w14:textId="77777777" w:rsidR="00AA0A0A" w:rsidRPr="00734984" w:rsidRDefault="00AA0A0A" w:rsidP="00AA0A0A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ГОСУДАРСТВЕННОЕ АВТОНОМНОЕ ПРОФЕССИОНАЛЬНОЕ</w:t>
      </w:r>
      <w:r w:rsidRPr="00734984">
        <w:rPr>
          <w:rFonts w:ascii="Times New Roman" w:hAnsi="Times New Roman"/>
          <w:b/>
          <w:bCs/>
          <w:sz w:val="24"/>
          <w:szCs w:val="24"/>
        </w:rPr>
        <w:t xml:space="preserve"> ОБРАЗОВАТЕЛЬНОЕ УЧРЕЖДЕНИЕ </w:t>
      </w:r>
      <w:r>
        <w:rPr>
          <w:rFonts w:ascii="Times New Roman" w:hAnsi="Times New Roman"/>
          <w:b/>
          <w:bCs/>
          <w:sz w:val="24"/>
          <w:szCs w:val="24"/>
        </w:rPr>
        <w:t>КРАСНОДАРСКОГО КРАЯ</w:t>
      </w:r>
    </w:p>
    <w:p w14:paraId="744B4DCE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34984">
        <w:rPr>
          <w:rFonts w:ascii="Times New Roman" w:hAnsi="Times New Roman"/>
          <w:b/>
          <w:bCs/>
          <w:sz w:val="24"/>
          <w:szCs w:val="24"/>
        </w:rPr>
        <w:t>«КРАСНОДАРСКИЙ ГУМАНИТАРНО-ТЕХНОЛОГИЧЕСКИЙ КОЛЛЕДЖ»</w:t>
      </w:r>
    </w:p>
    <w:p w14:paraId="07F4CE3A" w14:textId="77777777" w:rsidR="00AA0A0A" w:rsidRPr="00734984" w:rsidRDefault="00AA0A0A" w:rsidP="00AA0A0A">
      <w:pPr>
        <w:spacing w:after="0" w:line="240" w:lineRule="auto"/>
        <w:ind w:left="-240" w:firstLine="240"/>
        <w:jc w:val="center"/>
        <w:rPr>
          <w:rFonts w:ascii="Times New Roman" w:hAnsi="Times New Roman"/>
          <w:b/>
          <w:spacing w:val="-12"/>
          <w:sz w:val="28"/>
          <w:szCs w:val="28"/>
          <w:highlight w:val="yellow"/>
          <w:lang w:eastAsia="ar-SA"/>
        </w:rPr>
      </w:pPr>
    </w:p>
    <w:p w14:paraId="55983A3F" w14:textId="77777777" w:rsidR="00AA0A0A" w:rsidRPr="00734984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p w14:paraId="4BFF5F0C" w14:textId="77777777" w:rsidR="00AA0A0A" w:rsidRPr="00734984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p w14:paraId="1EEE393C" w14:textId="77777777" w:rsidR="00AA0A0A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34167F86" w14:textId="77777777" w:rsidR="00AA0A0A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5E271184" w14:textId="77777777" w:rsidR="00AA0A0A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1BD7ECFE" w14:textId="77777777" w:rsidR="00AA0A0A" w:rsidRPr="00734984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45AB7F4D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5F3F7B32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21661F48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65CAD922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31F8CE3C" w14:textId="10581E4B" w:rsidR="00AA0A0A" w:rsidRPr="00734984" w:rsidRDefault="00AA0A0A" w:rsidP="00AA0A0A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sz w:val="28"/>
          <w:szCs w:val="28"/>
          <w:lang w:eastAsia="ar-SA"/>
        </w:rPr>
        <w:t xml:space="preserve"> ПМ.0</w:t>
      </w:r>
      <w:r w:rsidR="00A05876">
        <w:rPr>
          <w:rFonts w:ascii="Times New Roman" w:hAnsi="Times New Roman"/>
          <w:b/>
          <w:sz w:val="28"/>
          <w:szCs w:val="28"/>
          <w:lang w:eastAsia="ar-SA"/>
        </w:rPr>
        <w:t>1</w:t>
      </w:r>
      <w:r w:rsidRPr="00734984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="00A05876" w:rsidRPr="00A05876">
        <w:rPr>
          <w:rFonts w:ascii="Times New Roman" w:hAnsi="Times New Roman"/>
          <w:b/>
          <w:sz w:val="28"/>
          <w:szCs w:val="28"/>
          <w:lang w:eastAsia="ar-SA"/>
        </w:rPr>
        <w:t>Предоставление</w:t>
      </w:r>
      <w:r w:rsidR="008A3B8F">
        <w:rPr>
          <w:rFonts w:ascii="Times New Roman" w:hAnsi="Times New Roman"/>
          <w:b/>
          <w:sz w:val="28"/>
          <w:szCs w:val="28"/>
          <w:lang w:eastAsia="ar-SA"/>
        </w:rPr>
        <w:t xml:space="preserve"> современных</w:t>
      </w:r>
      <w:r w:rsidR="00A05876" w:rsidRPr="00A05876">
        <w:rPr>
          <w:rFonts w:ascii="Times New Roman" w:hAnsi="Times New Roman"/>
          <w:b/>
          <w:sz w:val="28"/>
          <w:szCs w:val="28"/>
          <w:lang w:eastAsia="ar-SA"/>
        </w:rPr>
        <w:t xml:space="preserve"> парикмахерских услуг</w:t>
      </w:r>
    </w:p>
    <w:p w14:paraId="310CA851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14:paraId="4DA20111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i/>
          <w:sz w:val="28"/>
          <w:szCs w:val="28"/>
          <w:lang w:eastAsia="ar-SA"/>
        </w:rPr>
        <w:t>«Профессиональный цикл»</w:t>
      </w:r>
    </w:p>
    <w:p w14:paraId="5B0FDA9E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>
        <w:rPr>
          <w:rFonts w:ascii="Times New Roman" w:hAnsi="Times New Roman"/>
          <w:b/>
          <w:i/>
          <w:sz w:val="28"/>
          <w:szCs w:val="28"/>
          <w:lang w:eastAsia="ar-SA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</w:p>
    <w:p w14:paraId="0A42B964" w14:textId="6E93088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>
        <w:rPr>
          <w:rFonts w:ascii="Times New Roman" w:hAnsi="Times New Roman"/>
          <w:b/>
          <w:i/>
          <w:sz w:val="28"/>
          <w:szCs w:val="28"/>
          <w:lang w:eastAsia="ar-SA"/>
        </w:rPr>
        <w:t xml:space="preserve">по специальности  </w:t>
      </w:r>
      <w:r w:rsidRPr="002077CE">
        <w:rPr>
          <w:rFonts w:ascii="Times New Roman" w:hAnsi="Times New Roman"/>
          <w:b/>
          <w:i/>
          <w:sz w:val="28"/>
          <w:szCs w:val="28"/>
          <w:lang w:eastAsia="ar-SA"/>
        </w:rPr>
        <w:t>43.02.1</w:t>
      </w:r>
      <w:r w:rsidR="008A3B8F">
        <w:rPr>
          <w:rFonts w:ascii="Times New Roman" w:hAnsi="Times New Roman"/>
          <w:b/>
          <w:i/>
          <w:sz w:val="28"/>
          <w:szCs w:val="28"/>
          <w:lang w:eastAsia="ar-SA"/>
        </w:rPr>
        <w:t>3</w:t>
      </w:r>
      <w:r w:rsidR="00542958">
        <w:rPr>
          <w:rFonts w:ascii="Times New Roman" w:hAnsi="Times New Roman"/>
          <w:b/>
          <w:i/>
          <w:sz w:val="28"/>
          <w:szCs w:val="28"/>
          <w:lang w:eastAsia="ar-SA"/>
        </w:rPr>
        <w:t xml:space="preserve"> Технологи</w:t>
      </w:r>
      <w:r w:rsidR="008A3B8F">
        <w:rPr>
          <w:rFonts w:ascii="Times New Roman" w:hAnsi="Times New Roman"/>
          <w:b/>
          <w:i/>
          <w:sz w:val="28"/>
          <w:szCs w:val="28"/>
          <w:lang w:eastAsia="ar-SA"/>
        </w:rPr>
        <w:t>я парикмахерского искусства</w:t>
      </w:r>
    </w:p>
    <w:p w14:paraId="3CCEEA93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14:paraId="6909DA8C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14:paraId="3A122233" w14:textId="77777777" w:rsidR="00AA0A0A" w:rsidRPr="00E06E08" w:rsidRDefault="00AA0A0A" w:rsidP="00AA0A0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>
        <w:rPr>
          <w:rFonts w:ascii="Times New Roman" w:hAnsi="Times New Roman"/>
          <w:b/>
          <w:i/>
          <w:sz w:val="28"/>
          <w:szCs w:val="28"/>
          <w:lang w:eastAsia="ar-SA"/>
        </w:rPr>
        <w:t>П</w:t>
      </w:r>
      <w:r w:rsidRPr="00E06E08">
        <w:rPr>
          <w:rFonts w:ascii="Times New Roman" w:hAnsi="Times New Roman"/>
          <w:b/>
          <w:i/>
          <w:sz w:val="28"/>
          <w:szCs w:val="28"/>
          <w:lang w:eastAsia="ar-SA"/>
        </w:rPr>
        <w:t xml:space="preserve">рофиль получаемого профессионального образования-социально-экономический </w:t>
      </w:r>
    </w:p>
    <w:p w14:paraId="64B6C33C" w14:textId="77777777" w:rsidR="00AA0A0A" w:rsidRPr="00E06E08" w:rsidRDefault="00AA0A0A" w:rsidP="00AA0A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526CC44A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31B32F83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42328C42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283B8763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0EC5986A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4D74DDDE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177072CE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4FF1048E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6C488C82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364337A9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4BBB1F8B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64B5E678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315774AB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03238D41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05EEB4E2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319DF368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138FBB2F" w14:textId="3A30060D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г. Краснодар, 202</w:t>
      </w:r>
      <w:r w:rsidR="008A3B8F">
        <w:rPr>
          <w:rFonts w:ascii="Times New Roman" w:hAnsi="Times New Roman"/>
          <w:b/>
          <w:sz w:val="28"/>
          <w:szCs w:val="28"/>
          <w:lang w:eastAsia="ar-SA"/>
        </w:rPr>
        <w:t>2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 г.</w:t>
      </w: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AA0A0A" w:rsidRPr="002077CE" w14:paraId="4D045F34" w14:textId="77777777" w:rsidTr="00A05876">
        <w:trPr>
          <w:trHeight w:val="2268"/>
        </w:trPr>
        <w:tc>
          <w:tcPr>
            <w:tcW w:w="4786" w:type="dxa"/>
          </w:tcPr>
          <w:p w14:paraId="0C0CBF93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14:paraId="601E1CCA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14:paraId="7E436448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ГАПОУ  КК  КГТК </w:t>
            </w:r>
          </w:p>
          <w:p w14:paraId="7A6B2014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______________ Н.И. Тутынина</w:t>
            </w:r>
          </w:p>
          <w:p w14:paraId="7ABA9E44" w14:textId="3CF37A42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«___» _____________ 202</w:t>
            </w:r>
            <w:r w:rsidR="008A3B8F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г.</w:t>
            </w:r>
          </w:p>
          <w:p w14:paraId="64569268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14:paraId="683B9BC9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14:paraId="51D45F76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14:paraId="5B5F0BDB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ГАПОУ  КК  КГТК </w:t>
            </w:r>
          </w:p>
          <w:p w14:paraId="6856B02A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_______________ Г.А. Словцова</w:t>
            </w:r>
          </w:p>
          <w:p w14:paraId="60B132C4" w14:textId="41DE6A43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«_____» _______________202</w:t>
            </w:r>
            <w:r w:rsidR="008A3B8F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г.</w:t>
            </w:r>
          </w:p>
          <w:p w14:paraId="08F57E8B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AA0A0A" w:rsidRPr="00734984" w14:paraId="0A369250" w14:textId="77777777" w:rsidTr="00A05876">
        <w:trPr>
          <w:trHeight w:val="1414"/>
        </w:trPr>
        <w:tc>
          <w:tcPr>
            <w:tcW w:w="4786" w:type="dxa"/>
            <w:hideMark/>
          </w:tcPr>
          <w:p w14:paraId="3BC53D62" w14:textId="77777777" w:rsidR="00AA0A0A" w:rsidRPr="009312F4" w:rsidRDefault="00AA0A0A" w:rsidP="00A058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9312F4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СОГЛАСОВАНО</w:t>
            </w:r>
          </w:p>
          <w:p w14:paraId="18D0BD3C" w14:textId="726479B5" w:rsidR="00AA0A0A" w:rsidRPr="009312F4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12F4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Директор </w:t>
            </w:r>
            <w:r w:rsidR="009312F4">
              <w:rPr>
                <w:rFonts w:ascii="Times New Roman" w:hAnsi="Times New Roman"/>
                <w:sz w:val="28"/>
                <w:szCs w:val="28"/>
                <w:lang w:eastAsia="ar-SA"/>
              </w:rPr>
              <w:t>салона «Наталья Шарапат»</w:t>
            </w:r>
          </w:p>
          <w:p w14:paraId="1AF8581A" w14:textId="2AA9E59E" w:rsidR="00AA0A0A" w:rsidRPr="009312F4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312F4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_____________ </w:t>
            </w:r>
            <w:r w:rsidR="009312F4">
              <w:rPr>
                <w:rFonts w:ascii="Times New Roman" w:hAnsi="Times New Roman"/>
                <w:sz w:val="28"/>
                <w:szCs w:val="28"/>
                <w:lang w:eastAsia="ar-SA"/>
              </w:rPr>
              <w:t>Н.В. Шарапат</w:t>
            </w:r>
          </w:p>
          <w:p w14:paraId="4458A4DA" w14:textId="52DA98D7" w:rsidR="00AA0A0A" w:rsidRPr="002077CE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  <w:lang w:eastAsia="ar-SA"/>
              </w:rPr>
            </w:pPr>
            <w:r w:rsidRPr="009312F4">
              <w:rPr>
                <w:rFonts w:ascii="Times New Roman" w:hAnsi="Times New Roman"/>
                <w:sz w:val="28"/>
                <w:szCs w:val="28"/>
                <w:lang w:eastAsia="ar-SA"/>
              </w:rPr>
              <w:t>«__»____________202</w:t>
            </w:r>
            <w:r w:rsidR="009312F4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  <w:bookmarkStart w:id="0" w:name="_GoBack"/>
            <w:bookmarkEnd w:id="0"/>
            <w:r w:rsidRPr="009312F4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г.</w:t>
            </w:r>
          </w:p>
        </w:tc>
        <w:tc>
          <w:tcPr>
            <w:tcW w:w="4785" w:type="dxa"/>
            <w:shd w:val="clear" w:color="auto" w:fill="auto"/>
          </w:tcPr>
          <w:p w14:paraId="17B91D02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РАССМОТРЕНО</w:t>
            </w:r>
          </w:p>
          <w:p w14:paraId="339A9917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на заседании кафедры</w:t>
            </w:r>
          </w:p>
          <w:p w14:paraId="4CEFC625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парикмахерского искусства</w:t>
            </w:r>
          </w:p>
          <w:p w14:paraId="25915B86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>Заведующий</w:t>
            </w:r>
          </w:p>
          <w:p w14:paraId="5470F49A" w14:textId="77777777" w:rsidR="00AA0A0A" w:rsidRPr="00A05876" w:rsidRDefault="00AA0A0A" w:rsidP="00A05876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 xml:space="preserve">_______________   И.А. Руденко </w:t>
            </w:r>
          </w:p>
          <w:p w14:paraId="0C649862" w14:textId="7A7498F7" w:rsidR="00AA0A0A" w:rsidRPr="00734984" w:rsidRDefault="00AA0A0A" w:rsidP="00A0587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«___» _____________ 20</w:t>
            </w:r>
            <w:r w:rsidR="00B82BF0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  <w:r w:rsidR="008A3B8F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  <w:r w:rsidRPr="00A0587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г.</w:t>
            </w:r>
          </w:p>
        </w:tc>
      </w:tr>
    </w:tbl>
    <w:p w14:paraId="6A97CF11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5CEFAE5E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72013B44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344B87DB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50A7A29E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4A165ADE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56A8DDD3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2752C610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2D85288F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6871BA22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6DFE8F6D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59D14A13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4D138FF2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028616FA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6D2C230C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51498656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14:paraId="0CB36F48" w14:textId="328954B5" w:rsidR="00AA0A0A" w:rsidRPr="002077CE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734984">
        <w:rPr>
          <w:rFonts w:ascii="Times New Roman" w:hAnsi="Times New Roman"/>
          <w:sz w:val="28"/>
          <w:szCs w:val="28"/>
          <w:lang w:eastAsia="ar-SA"/>
        </w:rPr>
        <w:t>Рабочая программа</w:t>
      </w:r>
      <w:r w:rsidR="00A05876">
        <w:rPr>
          <w:rFonts w:ascii="Times New Roman" w:hAnsi="Times New Roman"/>
          <w:sz w:val="28"/>
          <w:szCs w:val="28"/>
          <w:lang w:eastAsia="ar-SA"/>
        </w:rPr>
        <w:t xml:space="preserve"> ПМ.01 </w:t>
      </w:r>
      <w:r w:rsidR="00A05876" w:rsidRPr="00A05876">
        <w:rPr>
          <w:rFonts w:ascii="Times New Roman" w:hAnsi="Times New Roman"/>
          <w:sz w:val="28"/>
          <w:szCs w:val="28"/>
          <w:lang w:eastAsia="ar-SA"/>
        </w:rPr>
        <w:t xml:space="preserve">Предоставление </w:t>
      </w:r>
      <w:r w:rsidR="008A3B8F">
        <w:rPr>
          <w:rFonts w:ascii="Times New Roman" w:hAnsi="Times New Roman"/>
          <w:sz w:val="28"/>
          <w:szCs w:val="28"/>
          <w:lang w:eastAsia="ar-SA"/>
        </w:rPr>
        <w:t xml:space="preserve">современных </w:t>
      </w:r>
      <w:r w:rsidR="00A05876" w:rsidRPr="00A05876">
        <w:rPr>
          <w:rFonts w:ascii="Times New Roman" w:hAnsi="Times New Roman"/>
          <w:sz w:val="28"/>
          <w:szCs w:val="28"/>
          <w:lang w:eastAsia="ar-SA"/>
        </w:rPr>
        <w:t>парикмахерских услуг</w:t>
      </w:r>
      <w:r w:rsidRPr="00734984">
        <w:rPr>
          <w:rFonts w:ascii="Times New Roman" w:hAnsi="Times New Roman"/>
          <w:sz w:val="28"/>
          <w:szCs w:val="28"/>
          <w:lang w:eastAsia="ar-SA"/>
        </w:rPr>
        <w:t xml:space="preserve"> разработана на основе Федерального государственного стандарта среднего профессионального образования по специальности по специаль</w:t>
      </w:r>
      <w:r>
        <w:rPr>
          <w:rFonts w:ascii="Times New Roman" w:hAnsi="Times New Roman"/>
          <w:sz w:val="28"/>
          <w:szCs w:val="28"/>
          <w:lang w:eastAsia="ar-SA"/>
        </w:rPr>
        <w:t xml:space="preserve">ности </w:t>
      </w:r>
      <w:r w:rsidRPr="002077CE">
        <w:rPr>
          <w:rFonts w:ascii="Times New Roman" w:hAnsi="Times New Roman"/>
          <w:sz w:val="28"/>
          <w:szCs w:val="28"/>
          <w:lang w:eastAsia="ar-SA"/>
        </w:rPr>
        <w:t>43.02.1</w:t>
      </w:r>
      <w:r w:rsidR="008A3B8F">
        <w:rPr>
          <w:rFonts w:ascii="Times New Roman" w:hAnsi="Times New Roman"/>
          <w:sz w:val="28"/>
          <w:szCs w:val="28"/>
          <w:lang w:eastAsia="ar-SA"/>
        </w:rPr>
        <w:t>3</w:t>
      </w:r>
      <w:r w:rsidRPr="002077CE">
        <w:rPr>
          <w:rFonts w:ascii="Times New Roman" w:hAnsi="Times New Roman"/>
          <w:sz w:val="28"/>
          <w:szCs w:val="28"/>
          <w:lang w:eastAsia="ar-SA"/>
        </w:rPr>
        <w:t xml:space="preserve"> Технологи</w:t>
      </w:r>
      <w:r w:rsidR="008A3B8F">
        <w:rPr>
          <w:rFonts w:ascii="Times New Roman" w:hAnsi="Times New Roman"/>
          <w:sz w:val="28"/>
          <w:szCs w:val="28"/>
          <w:lang w:eastAsia="ar-SA"/>
        </w:rPr>
        <w:t>я парикмахерского искусства</w:t>
      </w:r>
      <w:r w:rsidRPr="002077CE">
        <w:rPr>
          <w:rFonts w:ascii="Times New Roman" w:hAnsi="Times New Roman"/>
          <w:sz w:val="28"/>
          <w:szCs w:val="28"/>
          <w:lang w:eastAsia="ar-SA"/>
        </w:rPr>
        <w:t xml:space="preserve">, утвержденного приказом Министерства образования и науки РФ от </w:t>
      </w:r>
      <w:r w:rsidR="008A3B8F">
        <w:rPr>
          <w:rFonts w:ascii="Times New Roman" w:hAnsi="Times New Roman"/>
          <w:sz w:val="28"/>
          <w:szCs w:val="28"/>
          <w:lang w:eastAsia="ar-SA"/>
        </w:rPr>
        <w:t>09.12.2016</w:t>
      </w:r>
      <w:r w:rsidRPr="002077CE">
        <w:rPr>
          <w:rFonts w:ascii="Times New Roman" w:hAnsi="Times New Roman"/>
          <w:sz w:val="28"/>
          <w:szCs w:val="28"/>
          <w:lang w:eastAsia="ar-SA"/>
        </w:rPr>
        <w:t xml:space="preserve"> г. №</w:t>
      </w:r>
      <w:r w:rsidR="008A3B8F">
        <w:rPr>
          <w:rFonts w:ascii="Times New Roman" w:hAnsi="Times New Roman"/>
          <w:sz w:val="28"/>
          <w:szCs w:val="28"/>
          <w:lang w:eastAsia="ar-SA"/>
        </w:rPr>
        <w:t>1558</w:t>
      </w:r>
      <w:r w:rsidRPr="002077CE">
        <w:rPr>
          <w:rFonts w:ascii="Times New Roman" w:hAnsi="Times New Roman"/>
          <w:sz w:val="28"/>
          <w:szCs w:val="28"/>
          <w:lang w:eastAsia="ar-SA"/>
        </w:rPr>
        <w:t xml:space="preserve">; регистрация Минюст (№ </w:t>
      </w:r>
      <w:r w:rsidR="008A3B8F">
        <w:rPr>
          <w:rFonts w:ascii="Times New Roman" w:hAnsi="Times New Roman"/>
          <w:sz w:val="28"/>
          <w:szCs w:val="28"/>
          <w:lang w:eastAsia="ar-SA"/>
        </w:rPr>
        <w:t>44830</w:t>
      </w:r>
      <w:r w:rsidRPr="002077CE">
        <w:rPr>
          <w:rFonts w:ascii="Times New Roman" w:hAnsi="Times New Roman"/>
          <w:sz w:val="28"/>
          <w:szCs w:val="28"/>
          <w:lang w:eastAsia="ar-SA"/>
        </w:rPr>
        <w:t xml:space="preserve"> от </w:t>
      </w:r>
      <w:r w:rsidR="008A3B8F">
        <w:rPr>
          <w:rFonts w:ascii="Times New Roman" w:hAnsi="Times New Roman"/>
          <w:sz w:val="28"/>
          <w:szCs w:val="28"/>
          <w:lang w:eastAsia="ar-SA"/>
        </w:rPr>
        <w:t>20.12.2016</w:t>
      </w:r>
      <w:r w:rsidRPr="002077CE">
        <w:rPr>
          <w:rFonts w:ascii="Times New Roman" w:hAnsi="Times New Roman"/>
          <w:sz w:val="28"/>
          <w:szCs w:val="28"/>
          <w:lang w:eastAsia="ar-SA"/>
        </w:rPr>
        <w:t xml:space="preserve"> г.), укрупненная группа 43.00.00 Сервис и туриз</w:t>
      </w:r>
      <w:r>
        <w:rPr>
          <w:rFonts w:ascii="Times New Roman" w:hAnsi="Times New Roman"/>
          <w:sz w:val="28"/>
          <w:szCs w:val="28"/>
          <w:lang w:eastAsia="ar-SA"/>
        </w:rPr>
        <w:t>м;  рабочего учебного плана № 1</w:t>
      </w:r>
      <w:r w:rsidR="008A3B8F">
        <w:rPr>
          <w:rFonts w:ascii="Times New Roman" w:hAnsi="Times New Roman"/>
          <w:sz w:val="28"/>
          <w:szCs w:val="28"/>
          <w:lang w:eastAsia="ar-SA"/>
        </w:rPr>
        <w:t>4</w:t>
      </w:r>
      <w:r>
        <w:rPr>
          <w:rFonts w:ascii="Times New Roman" w:hAnsi="Times New Roman"/>
          <w:sz w:val="28"/>
          <w:szCs w:val="28"/>
          <w:lang w:eastAsia="ar-SA"/>
        </w:rPr>
        <w:t xml:space="preserve">8, утвержденного </w:t>
      </w:r>
      <w:r w:rsidR="00B82BF0">
        <w:rPr>
          <w:rFonts w:ascii="Times New Roman" w:hAnsi="Times New Roman"/>
          <w:sz w:val="28"/>
          <w:szCs w:val="28"/>
          <w:lang w:eastAsia="ar-SA"/>
        </w:rPr>
        <w:t>27</w:t>
      </w:r>
      <w:r w:rsidRPr="002077CE">
        <w:rPr>
          <w:rFonts w:ascii="Times New Roman" w:hAnsi="Times New Roman"/>
          <w:sz w:val="28"/>
          <w:szCs w:val="28"/>
          <w:lang w:eastAsia="ar-SA"/>
        </w:rPr>
        <w:t>.06.202</w:t>
      </w:r>
      <w:r w:rsidR="008A3B8F">
        <w:rPr>
          <w:rFonts w:ascii="Times New Roman" w:hAnsi="Times New Roman"/>
          <w:sz w:val="28"/>
          <w:szCs w:val="28"/>
          <w:lang w:eastAsia="ar-SA"/>
        </w:rPr>
        <w:t>2</w:t>
      </w:r>
      <w:r w:rsidRPr="002077CE">
        <w:rPr>
          <w:rFonts w:ascii="Times New Roman" w:hAnsi="Times New Roman"/>
          <w:sz w:val="28"/>
          <w:szCs w:val="28"/>
          <w:lang w:eastAsia="ar-SA"/>
        </w:rPr>
        <w:t xml:space="preserve"> г.</w:t>
      </w:r>
    </w:p>
    <w:p w14:paraId="5AC0CF0F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Организация-разработчик: ГАПОУ КК КГТК.</w:t>
      </w:r>
    </w:p>
    <w:p w14:paraId="31D44B3E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3857465E" w14:textId="7930840E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Разработчик: </w:t>
      </w:r>
      <w:r w:rsidR="008A3B8F">
        <w:rPr>
          <w:rFonts w:ascii="Times New Roman" w:hAnsi="Times New Roman"/>
          <w:sz w:val="28"/>
          <w:szCs w:val="28"/>
          <w:lang w:eastAsia="ar-SA"/>
        </w:rPr>
        <w:t>Бегларян С.В</w:t>
      </w:r>
      <w:r>
        <w:rPr>
          <w:rFonts w:ascii="Times New Roman" w:hAnsi="Times New Roman"/>
          <w:sz w:val="28"/>
          <w:szCs w:val="28"/>
          <w:lang w:eastAsia="ar-SA"/>
        </w:rPr>
        <w:t>., преподаватель ГАПОУ КК КГТК  __________</w:t>
      </w:r>
    </w:p>
    <w:p w14:paraId="07334A83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                                     (подпись)</w:t>
      </w:r>
    </w:p>
    <w:p w14:paraId="55BE2635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7ACC95F1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Рецензенты:</w:t>
      </w:r>
    </w:p>
    <w:p w14:paraId="15A144D3" w14:textId="77777777" w:rsidR="00AA0A0A" w:rsidRPr="00734984" w:rsidRDefault="00AA0A0A" w:rsidP="00AA0A0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___________</w:t>
      </w:r>
    </w:p>
    <w:p w14:paraId="66DA194F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                                  (подпись)</w:t>
      </w:r>
    </w:p>
    <w:p w14:paraId="5809D08D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0B929DCC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12BC5628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                               ___________</w:t>
      </w:r>
    </w:p>
    <w:p w14:paraId="5E41F51A" w14:textId="77777777" w:rsidR="00AA0A0A" w:rsidRDefault="00AA0A0A" w:rsidP="00AA0A0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                                 (подпись)</w:t>
      </w:r>
    </w:p>
    <w:p w14:paraId="2364C59B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6BFD9902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7AE3C96D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0FB3436D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6B2E6491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6DD502D0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1FD9D462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02B57FF5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07FA9101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32999348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  <w:r w:rsidRPr="00734984">
        <w:rPr>
          <w:rFonts w:ascii="Times New Roman" w:hAnsi="Times New Roman"/>
          <w:sz w:val="28"/>
          <w:szCs w:val="28"/>
          <w:lang w:eastAsia="ar-SA"/>
        </w:rPr>
        <w:lastRenderedPageBreak/>
        <w:br/>
      </w:r>
    </w:p>
    <w:p w14:paraId="48B3F94D" w14:textId="77777777" w:rsidR="00AA0A0A" w:rsidRPr="00734984" w:rsidRDefault="00AA0A0A" w:rsidP="00AA0A0A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sz w:val="28"/>
          <w:szCs w:val="28"/>
          <w:lang w:eastAsia="ar-SA"/>
        </w:rPr>
        <w:t>СОДЕРЖАНИЕ</w:t>
      </w:r>
    </w:p>
    <w:p w14:paraId="3B6FECDB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AA0A0A" w:rsidRPr="001E631D" w14:paraId="3D8FFAD9" w14:textId="77777777" w:rsidTr="001E631D">
        <w:trPr>
          <w:tblCellSpacing w:w="0" w:type="dxa"/>
        </w:trPr>
        <w:tc>
          <w:tcPr>
            <w:tcW w:w="9006" w:type="dxa"/>
            <w:shd w:val="clear" w:color="auto" w:fill="auto"/>
          </w:tcPr>
          <w:p w14:paraId="4FDE62AD" w14:textId="77777777" w:rsidR="00AA0A0A" w:rsidRPr="001E631D" w:rsidRDefault="00AA0A0A" w:rsidP="00A0587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  <w:shd w:val="clear" w:color="auto" w:fill="auto"/>
          </w:tcPr>
          <w:p w14:paraId="217C6DE0" w14:textId="77777777" w:rsidR="00AA0A0A" w:rsidRPr="001E631D" w:rsidRDefault="00AA0A0A" w:rsidP="00A05876">
            <w:pPr>
              <w:spacing w:before="100" w:after="100" w:line="36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AA0A0A" w:rsidRPr="001E631D" w14:paraId="7E5A1F53" w14:textId="77777777" w:rsidTr="001E631D">
        <w:trPr>
          <w:tblCellSpacing w:w="0" w:type="dxa"/>
        </w:trPr>
        <w:tc>
          <w:tcPr>
            <w:tcW w:w="9006" w:type="dxa"/>
            <w:shd w:val="clear" w:color="auto" w:fill="auto"/>
          </w:tcPr>
          <w:p w14:paraId="579733D1" w14:textId="53C868C0" w:rsidR="00AA0A0A" w:rsidRPr="001E631D" w:rsidRDefault="00AA0A0A" w:rsidP="00A05876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1. </w:t>
            </w:r>
            <w:r w:rsidR="002317B0" w:rsidRPr="001E631D">
              <w:t xml:space="preserve"> </w:t>
            </w:r>
            <w:r w:rsidR="002317B0"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ab/>
              <w:t>ПАСПОРТ ПРОГРАММЫ ПРОФЕССИОНАЛЬНОГО МОДУЛЯ</w:t>
            </w:r>
          </w:p>
        </w:tc>
        <w:tc>
          <w:tcPr>
            <w:tcW w:w="1275" w:type="dxa"/>
            <w:shd w:val="clear" w:color="auto" w:fill="auto"/>
          </w:tcPr>
          <w:p w14:paraId="5EABC2B9" w14:textId="77777777" w:rsidR="00AA0A0A" w:rsidRPr="001E631D" w:rsidRDefault="00AA0A0A" w:rsidP="00A05876">
            <w:pPr>
              <w:spacing w:before="100" w:after="10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AA0A0A" w:rsidRPr="001E631D" w14:paraId="1DC70E0E" w14:textId="77777777" w:rsidTr="001E631D">
        <w:trPr>
          <w:tblCellSpacing w:w="0" w:type="dxa"/>
        </w:trPr>
        <w:tc>
          <w:tcPr>
            <w:tcW w:w="9006" w:type="dxa"/>
            <w:shd w:val="clear" w:color="auto" w:fill="auto"/>
          </w:tcPr>
          <w:p w14:paraId="6270B779" w14:textId="5FADA97F" w:rsidR="00AA0A0A" w:rsidRPr="001E631D" w:rsidRDefault="00AA0A0A" w:rsidP="00A05876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2. </w:t>
            </w:r>
            <w:r w:rsidR="002317B0" w:rsidRPr="001E631D">
              <w:t xml:space="preserve"> </w:t>
            </w:r>
            <w:r w:rsidR="002317B0"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РЕЗУЛЬТАТЫ ОСВОЕНИЯ ПРОФЕССИОНАЛЬНОГО МОДУЛЯ</w:t>
            </w:r>
          </w:p>
        </w:tc>
        <w:tc>
          <w:tcPr>
            <w:tcW w:w="1275" w:type="dxa"/>
            <w:shd w:val="clear" w:color="auto" w:fill="auto"/>
          </w:tcPr>
          <w:p w14:paraId="193B94C5" w14:textId="219E64B4" w:rsidR="00AA0A0A" w:rsidRPr="001E631D" w:rsidRDefault="002317B0" w:rsidP="00A05876">
            <w:pPr>
              <w:spacing w:before="100" w:after="10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9</w:t>
            </w:r>
          </w:p>
        </w:tc>
      </w:tr>
      <w:tr w:rsidR="00AA0A0A" w:rsidRPr="001E631D" w14:paraId="617CE2D7" w14:textId="77777777" w:rsidTr="001E631D">
        <w:trPr>
          <w:tblCellSpacing w:w="0" w:type="dxa"/>
        </w:trPr>
        <w:tc>
          <w:tcPr>
            <w:tcW w:w="9006" w:type="dxa"/>
            <w:shd w:val="clear" w:color="auto" w:fill="auto"/>
          </w:tcPr>
          <w:p w14:paraId="7872E34F" w14:textId="225A5AB3" w:rsidR="00AA0A0A" w:rsidRPr="001E631D" w:rsidRDefault="00AA0A0A" w:rsidP="00A05876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3. </w:t>
            </w:r>
            <w:r w:rsidR="002317B0" w:rsidRPr="001E631D">
              <w:t xml:space="preserve"> </w:t>
            </w:r>
            <w:r w:rsidR="002317B0"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СТРУКТУРА И СОДЕРЖАНИЕ ПРОФЕССИОНАЛЬНОГО МОДУЛЯ</w:t>
            </w:r>
          </w:p>
        </w:tc>
        <w:tc>
          <w:tcPr>
            <w:tcW w:w="1275" w:type="dxa"/>
            <w:shd w:val="clear" w:color="auto" w:fill="auto"/>
          </w:tcPr>
          <w:p w14:paraId="6A873EB0" w14:textId="10655912" w:rsidR="00AA0A0A" w:rsidRPr="001E631D" w:rsidRDefault="002317B0" w:rsidP="00A05876">
            <w:pPr>
              <w:spacing w:before="100" w:after="10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10</w:t>
            </w:r>
          </w:p>
        </w:tc>
      </w:tr>
      <w:tr w:rsidR="00AA0A0A" w:rsidRPr="001E631D" w14:paraId="1FF81162" w14:textId="77777777" w:rsidTr="001E631D">
        <w:trPr>
          <w:tblCellSpacing w:w="0" w:type="dxa"/>
        </w:trPr>
        <w:tc>
          <w:tcPr>
            <w:tcW w:w="9006" w:type="dxa"/>
            <w:shd w:val="clear" w:color="auto" w:fill="auto"/>
          </w:tcPr>
          <w:p w14:paraId="0F174A72" w14:textId="72F1A147" w:rsidR="00AA0A0A" w:rsidRPr="001E631D" w:rsidRDefault="00AA0A0A" w:rsidP="00A05876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4. </w:t>
            </w:r>
            <w:r w:rsidR="002317B0" w:rsidRPr="001E631D">
              <w:t xml:space="preserve"> </w:t>
            </w:r>
            <w:r w:rsidR="002317B0"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УСЛОВИЯ РЕАЛИЗАЦИИ ПРОГРАММЫ МОДУЛЯ</w:t>
            </w:r>
          </w:p>
        </w:tc>
        <w:tc>
          <w:tcPr>
            <w:tcW w:w="1275" w:type="dxa"/>
            <w:shd w:val="clear" w:color="auto" w:fill="auto"/>
          </w:tcPr>
          <w:p w14:paraId="0B8F9FF4" w14:textId="1FC0ED6E" w:rsidR="00AA0A0A" w:rsidRPr="001E631D" w:rsidRDefault="002317B0" w:rsidP="00A05876">
            <w:pPr>
              <w:spacing w:before="100" w:after="10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2</w:t>
            </w:r>
            <w:r w:rsidR="00AA0A0A"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0</w:t>
            </w:r>
          </w:p>
        </w:tc>
      </w:tr>
      <w:tr w:rsidR="00AA0A0A" w:rsidRPr="001E631D" w14:paraId="4525BAF7" w14:textId="77777777" w:rsidTr="001E631D">
        <w:trPr>
          <w:tblCellSpacing w:w="0" w:type="dxa"/>
        </w:trPr>
        <w:tc>
          <w:tcPr>
            <w:tcW w:w="9006" w:type="dxa"/>
            <w:shd w:val="clear" w:color="auto" w:fill="auto"/>
          </w:tcPr>
          <w:p w14:paraId="4B9B60AC" w14:textId="679D17DD" w:rsidR="002317B0" w:rsidRPr="001E631D" w:rsidRDefault="00AA0A0A" w:rsidP="002317B0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5. </w:t>
            </w:r>
            <w:r w:rsidR="002317B0" w:rsidRPr="001E631D">
              <w:t xml:space="preserve"> </w:t>
            </w:r>
            <w:r w:rsidR="002317B0"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 xml:space="preserve">КОНТРОЛЬ И ОЦЕНКА РЕЗУЛЬТАТОВ ОСВОЕНИЯ  </w:t>
            </w:r>
          </w:p>
          <w:p w14:paraId="0ABFA9DB" w14:textId="22D88618" w:rsidR="00AA0A0A" w:rsidRPr="001E631D" w:rsidRDefault="002317B0" w:rsidP="002317B0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ПРОФЕССИОНАЛЬНОГО МОДУЛЯ</w:t>
            </w:r>
          </w:p>
        </w:tc>
        <w:tc>
          <w:tcPr>
            <w:tcW w:w="1275" w:type="dxa"/>
            <w:shd w:val="clear" w:color="auto" w:fill="auto"/>
          </w:tcPr>
          <w:p w14:paraId="75E3F472" w14:textId="4F97CC3E" w:rsidR="00AA0A0A" w:rsidRPr="001E631D" w:rsidRDefault="002317B0" w:rsidP="00A05876">
            <w:pPr>
              <w:spacing w:before="100" w:after="10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2</w:t>
            </w:r>
            <w:r w:rsidR="00AA0A0A"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3</w:t>
            </w:r>
          </w:p>
        </w:tc>
      </w:tr>
      <w:tr w:rsidR="00AA0A0A" w:rsidRPr="001E631D" w14:paraId="37CB593A" w14:textId="77777777" w:rsidTr="001E631D">
        <w:trPr>
          <w:tblCellSpacing w:w="0" w:type="dxa"/>
        </w:trPr>
        <w:tc>
          <w:tcPr>
            <w:tcW w:w="9006" w:type="dxa"/>
            <w:shd w:val="clear" w:color="auto" w:fill="auto"/>
          </w:tcPr>
          <w:p w14:paraId="538271D1" w14:textId="35EB9697" w:rsidR="00AA0A0A" w:rsidRPr="001E631D" w:rsidRDefault="002317B0" w:rsidP="00A05876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6. Приложение 1</w:t>
            </w:r>
          </w:p>
        </w:tc>
        <w:tc>
          <w:tcPr>
            <w:tcW w:w="1275" w:type="dxa"/>
            <w:shd w:val="clear" w:color="auto" w:fill="auto"/>
          </w:tcPr>
          <w:p w14:paraId="4E5541D5" w14:textId="390E32F5" w:rsidR="00AA0A0A" w:rsidRPr="001E631D" w:rsidRDefault="002317B0" w:rsidP="00A05876">
            <w:pPr>
              <w:spacing w:before="100" w:after="10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25</w:t>
            </w:r>
          </w:p>
        </w:tc>
      </w:tr>
      <w:tr w:rsidR="00AA0A0A" w:rsidRPr="00734984" w14:paraId="097F1224" w14:textId="77777777" w:rsidTr="001E631D">
        <w:trPr>
          <w:trHeight w:val="838"/>
          <w:tblCellSpacing w:w="0" w:type="dxa"/>
        </w:trPr>
        <w:tc>
          <w:tcPr>
            <w:tcW w:w="9006" w:type="dxa"/>
            <w:shd w:val="clear" w:color="auto" w:fill="auto"/>
          </w:tcPr>
          <w:p w14:paraId="0F2ADF8A" w14:textId="77777777" w:rsidR="00AA0A0A" w:rsidRPr="001E631D" w:rsidRDefault="00AA0A0A" w:rsidP="00A05876">
            <w:pPr>
              <w:spacing w:after="0" w:line="240" w:lineRule="auto"/>
              <w:rPr>
                <w:rFonts w:ascii="Times New Roman" w:eastAsia="TimesNewRoman" w:hAnsi="Times New Roman"/>
                <w:sz w:val="28"/>
                <w:szCs w:val="24"/>
                <w:lang w:eastAsia="ar-SA"/>
              </w:rPr>
            </w:pPr>
            <w:r w:rsidRPr="001E631D">
              <w:rPr>
                <w:rFonts w:ascii="Times New Roman" w:eastAsia="TimesNewRoman" w:hAnsi="Times New Roman"/>
                <w:sz w:val="28"/>
                <w:szCs w:val="24"/>
                <w:lang w:eastAsia="ar-SA"/>
              </w:rPr>
              <w:t>7. Лист изменений и дополнений, внесенных в рабочую программу</w:t>
            </w:r>
          </w:p>
          <w:p w14:paraId="7ACE5FF6" w14:textId="77777777" w:rsidR="00AA0A0A" w:rsidRPr="001E631D" w:rsidRDefault="00AA0A0A" w:rsidP="00A05876">
            <w:pPr>
              <w:spacing w:before="100" w:after="100" w:line="360" w:lineRule="auto"/>
              <w:rPr>
                <w:rFonts w:ascii="Times New Roman" w:hAnsi="Times New Roman"/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  <w:shd w:val="clear" w:color="auto" w:fill="auto"/>
          </w:tcPr>
          <w:p w14:paraId="5A444E5C" w14:textId="151E705F" w:rsidR="00AA0A0A" w:rsidRPr="00734984" w:rsidRDefault="002317B0" w:rsidP="00A05876">
            <w:pPr>
              <w:spacing w:before="100" w:after="10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1E631D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41</w:t>
            </w:r>
          </w:p>
        </w:tc>
      </w:tr>
    </w:tbl>
    <w:p w14:paraId="6AE7A613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53DB0D2E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1595754E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21C1F1C7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28651ADD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49C45345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0BBB66BF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2F615759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4460C062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4EC13B47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660BFE2A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75227642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461FBC7C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4A8EBA49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608D692B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2C0890FB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5FAEB869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4CE57C12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1AD595E8" w14:textId="77777777" w:rsidR="00AA0A0A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0EE4B72E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775427A4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7281A6CD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72E8F9C9" w14:textId="77777777" w:rsidR="00AA0A0A" w:rsidRPr="00734984" w:rsidRDefault="00AA0A0A" w:rsidP="00AA0A0A">
      <w:pPr>
        <w:numPr>
          <w:ilvl w:val="0"/>
          <w:numId w:val="7"/>
        </w:num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caps/>
          <w:sz w:val="28"/>
          <w:szCs w:val="28"/>
          <w:lang w:eastAsia="ar-SA"/>
        </w:rPr>
        <w:t>паспорт ПРОГРАММЫ ПРОФЕССИОНАЛЬНОГО МОДУЛЯ</w:t>
      </w:r>
    </w:p>
    <w:p w14:paraId="6EC382D6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14:paraId="5D7F3E75" w14:textId="3283A10F" w:rsidR="00AA0A0A" w:rsidRPr="00734984" w:rsidRDefault="00AA0A0A" w:rsidP="00AA0A0A">
      <w:pPr>
        <w:spacing w:after="0" w:line="240" w:lineRule="auto"/>
        <w:ind w:left="432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sz w:val="28"/>
          <w:szCs w:val="28"/>
          <w:lang w:eastAsia="ar-SA"/>
        </w:rPr>
        <w:t>ПМ 0</w:t>
      </w:r>
      <w:r w:rsidR="000B3599">
        <w:rPr>
          <w:rFonts w:ascii="Times New Roman" w:hAnsi="Times New Roman"/>
          <w:b/>
          <w:sz w:val="28"/>
          <w:szCs w:val="28"/>
          <w:lang w:eastAsia="ar-SA"/>
        </w:rPr>
        <w:t>1</w:t>
      </w:r>
      <w:r w:rsidRPr="00734984">
        <w:rPr>
          <w:rFonts w:ascii="Times New Roman" w:hAnsi="Times New Roman"/>
          <w:b/>
          <w:sz w:val="28"/>
          <w:szCs w:val="28"/>
          <w:lang w:eastAsia="ar-SA"/>
        </w:rPr>
        <w:t xml:space="preserve"> «</w:t>
      </w:r>
      <w:r w:rsidR="000B3599" w:rsidRPr="000B3599">
        <w:rPr>
          <w:rFonts w:ascii="Times New Roman" w:hAnsi="Times New Roman"/>
          <w:b/>
          <w:sz w:val="28"/>
          <w:szCs w:val="28"/>
          <w:lang w:eastAsia="ar-SA"/>
        </w:rPr>
        <w:t>Предоставление современных парикмахерских услуг</w:t>
      </w:r>
      <w:r w:rsidRPr="00734984">
        <w:rPr>
          <w:rFonts w:ascii="Times New Roman" w:hAnsi="Times New Roman"/>
          <w:b/>
          <w:sz w:val="28"/>
          <w:szCs w:val="28"/>
          <w:lang w:eastAsia="ar-SA"/>
        </w:rPr>
        <w:t>»</w:t>
      </w:r>
    </w:p>
    <w:p w14:paraId="758BEBF0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sz w:val="28"/>
          <w:szCs w:val="28"/>
          <w:lang w:eastAsia="ar-SA"/>
        </w:rPr>
        <w:t>1.1. Область применения программы</w:t>
      </w:r>
    </w:p>
    <w:p w14:paraId="13E74370" w14:textId="77777777" w:rsidR="00AA0A0A" w:rsidRPr="00734984" w:rsidRDefault="00AA0A0A" w:rsidP="00AA0A0A">
      <w:pPr>
        <w:spacing w:after="0" w:line="240" w:lineRule="auto"/>
        <w:ind w:firstLine="737"/>
        <w:jc w:val="both"/>
        <w:rPr>
          <w:rFonts w:ascii="Times New Roman" w:hAnsi="Times New Roman"/>
          <w:sz w:val="20"/>
          <w:szCs w:val="28"/>
          <w:lang w:eastAsia="ar-SA"/>
        </w:rPr>
      </w:pPr>
    </w:p>
    <w:p w14:paraId="2A12CCDF" w14:textId="77777777" w:rsidR="00AA0A0A" w:rsidRPr="00734984" w:rsidRDefault="00AA0A0A" w:rsidP="00AA0A0A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ar-SA"/>
        </w:rPr>
      </w:pPr>
      <w:r>
        <w:rPr>
          <w:rFonts w:ascii="Times New Roman" w:hAnsi="Times New Roman"/>
          <w:sz w:val="28"/>
          <w:szCs w:val="24"/>
          <w:lang w:eastAsia="ar-SA"/>
        </w:rPr>
        <w:tab/>
      </w:r>
      <w:r w:rsidRPr="00734984">
        <w:rPr>
          <w:rFonts w:ascii="Times New Roman" w:hAnsi="Times New Roman"/>
          <w:sz w:val="28"/>
          <w:szCs w:val="24"/>
          <w:lang w:eastAsia="ar-SA"/>
        </w:rPr>
        <w:t>Рабочая программа профессионального модуля   – является частью</w:t>
      </w:r>
      <w:r>
        <w:rPr>
          <w:rFonts w:ascii="Times New Roman" w:hAnsi="Times New Roman"/>
          <w:sz w:val="28"/>
          <w:szCs w:val="24"/>
          <w:lang w:eastAsia="ar-SA"/>
        </w:rPr>
        <w:t xml:space="preserve"> образовательной </w:t>
      </w:r>
      <w:r w:rsidRPr="00E06E08">
        <w:rPr>
          <w:rFonts w:ascii="Times New Roman" w:hAnsi="Times New Roman"/>
          <w:sz w:val="28"/>
          <w:szCs w:val="24"/>
          <w:lang w:eastAsia="ar-SA"/>
        </w:rPr>
        <w:t>программы среднего профессионального обра</w:t>
      </w:r>
      <w:r>
        <w:rPr>
          <w:rFonts w:ascii="Times New Roman" w:hAnsi="Times New Roman"/>
          <w:sz w:val="28"/>
          <w:szCs w:val="24"/>
          <w:lang w:eastAsia="ar-SA"/>
        </w:rPr>
        <w:t xml:space="preserve">зования по программе подготовки </w:t>
      </w:r>
      <w:r w:rsidRPr="00E06E08">
        <w:rPr>
          <w:rFonts w:ascii="Times New Roman" w:hAnsi="Times New Roman"/>
          <w:sz w:val="28"/>
          <w:szCs w:val="24"/>
          <w:lang w:eastAsia="ar-SA"/>
        </w:rPr>
        <w:t xml:space="preserve">специалистов среднего звена </w:t>
      </w:r>
      <w:r>
        <w:rPr>
          <w:rFonts w:ascii="Times New Roman" w:hAnsi="Times New Roman"/>
          <w:sz w:val="28"/>
          <w:szCs w:val="24"/>
          <w:lang w:eastAsia="ar-SA"/>
        </w:rPr>
        <w:t xml:space="preserve">ГАПОУ КК КГТК по специальности </w:t>
      </w:r>
      <w:r w:rsidRPr="002077CE">
        <w:rPr>
          <w:rFonts w:ascii="Times New Roman" w:hAnsi="Times New Roman"/>
          <w:sz w:val="28"/>
          <w:szCs w:val="24"/>
          <w:lang w:eastAsia="ar-SA"/>
        </w:rPr>
        <w:t>43.02.13 Технология парикмахерского искусства</w:t>
      </w:r>
      <w:r>
        <w:rPr>
          <w:rFonts w:ascii="Times New Roman" w:hAnsi="Times New Roman"/>
          <w:sz w:val="28"/>
          <w:szCs w:val="24"/>
          <w:lang w:eastAsia="ar-SA"/>
        </w:rPr>
        <w:t xml:space="preserve"> </w:t>
      </w:r>
      <w:r w:rsidRPr="00734984">
        <w:rPr>
          <w:rFonts w:ascii="Times New Roman" w:hAnsi="Times New Roman"/>
          <w:sz w:val="28"/>
          <w:szCs w:val="24"/>
          <w:lang w:eastAsia="ar-SA"/>
        </w:rPr>
        <w:t>базового уровня подготовки,  разработанной в соответствии с ФГОС СПО третьего поколения.</w:t>
      </w:r>
    </w:p>
    <w:p w14:paraId="2E4A4ECB" w14:textId="77777777" w:rsidR="00AA0A0A" w:rsidRPr="004D6230" w:rsidRDefault="00AA0A0A" w:rsidP="00AA0A0A">
      <w:pPr>
        <w:pStyle w:val="aff"/>
        <w:numPr>
          <w:ilvl w:val="1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jc w:val="both"/>
        <w:rPr>
          <w:rFonts w:eastAsia="Times New Roman"/>
          <w:b/>
          <w:sz w:val="28"/>
          <w:szCs w:val="28"/>
          <w:lang w:eastAsia="ar-SA"/>
        </w:rPr>
      </w:pPr>
      <w:r w:rsidRPr="009F1F73">
        <w:rPr>
          <w:rFonts w:eastAsia="Times New Roman"/>
          <w:b/>
          <w:sz w:val="28"/>
          <w:szCs w:val="28"/>
          <w:lang w:eastAsia="ar-SA"/>
        </w:rPr>
        <w:t>Цели и задачи модуля – требования к результатам освоения модуля:</w:t>
      </w:r>
    </w:p>
    <w:p w14:paraId="73BD9C08" w14:textId="77777777" w:rsidR="00AA0A0A" w:rsidRPr="00734984" w:rsidRDefault="00AA0A0A" w:rsidP="00AA0A0A">
      <w:pPr>
        <w:spacing w:after="0" w:line="240" w:lineRule="auto"/>
        <w:ind w:firstLine="600"/>
        <w:rPr>
          <w:rFonts w:ascii="Times New Roman" w:hAnsi="Times New Roman"/>
          <w:sz w:val="28"/>
          <w:szCs w:val="28"/>
          <w:u w:val="single"/>
          <w:lang w:eastAsia="ar-SA"/>
        </w:rPr>
      </w:pPr>
      <w:r w:rsidRPr="00734984">
        <w:rPr>
          <w:rFonts w:ascii="Times New Roman" w:hAnsi="Times New Roman"/>
          <w:sz w:val="28"/>
          <w:szCs w:val="28"/>
          <w:u w:val="single"/>
          <w:lang w:eastAsia="ar-SA"/>
        </w:rPr>
        <w:t>Базовая часть</w:t>
      </w:r>
    </w:p>
    <w:p w14:paraId="4C17DA63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734984">
        <w:rPr>
          <w:rFonts w:ascii="Times New Roman" w:hAnsi="Times New Roman"/>
          <w:sz w:val="28"/>
          <w:szCs w:val="28"/>
          <w:lang w:eastAsia="ar-SA"/>
        </w:rPr>
        <w:tab/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4A21EEFE" w14:textId="77777777" w:rsidR="00AA0A0A" w:rsidRPr="00D77B4C" w:rsidRDefault="00AA0A0A" w:rsidP="00AA0A0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77B4C">
        <w:rPr>
          <w:rFonts w:ascii="Times New Roman" w:hAnsi="Times New Roman"/>
          <w:b/>
          <w:sz w:val="28"/>
          <w:szCs w:val="28"/>
        </w:rPr>
        <w:t>иметь практический опыт:</w:t>
      </w:r>
    </w:p>
    <w:p w14:paraId="45C361EB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Готовить рабочее место для выполнения парикмахерских услуг, соблюдая правила санитарии и гигиены, требования охраны труда;</w:t>
      </w:r>
    </w:p>
    <w:p w14:paraId="73904D29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Диагностировать поверхность  кожи  и  волос  клиента, определяя тип и структуру волос для формирования по согласованию с клиентом комплекса парикмахерских услуг;</w:t>
      </w:r>
    </w:p>
    <w:p w14:paraId="01ED011B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Выполнять технологические процессы в целом и поэтапно: мытье и массаж головы, профилактический уход за волосами и кожей головы;</w:t>
      </w:r>
    </w:p>
    <w:p w14:paraId="7C5008CD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Подбирать профессиональный инструмент и материалы для выполнения парикмахерских услуг;</w:t>
      </w:r>
    </w:p>
    <w:p w14:paraId="256E8FD2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Выполнять современные мужские, женские и детские стрижки на волосах разной длины;</w:t>
      </w:r>
    </w:p>
    <w:p w14:paraId="1D9032B3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Выполнять укладки волос различными инструментами и способами с учетом индивидуальных особенностей клиента;</w:t>
      </w:r>
    </w:p>
    <w:p w14:paraId="3FF5B47A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Консультировать по подбору профессиональных средств  для  ухода за волосами и по выполнению укладки волос  в домашних условиях.</w:t>
      </w:r>
    </w:p>
    <w:p w14:paraId="50196FAE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Проводить  контроль безопасности и подготовки  рабочего места для выполнения услуги окрашивания волос;</w:t>
      </w:r>
    </w:p>
    <w:p w14:paraId="7ADE4B5C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Проведение диагностики состояния и чувствительности кожи головы и волос;</w:t>
      </w:r>
    </w:p>
    <w:p w14:paraId="3CFE10DE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Выполнять простые и сложные виды окрашивания волос в технологической последовательности на основе актуальных технологий и тенденций моды;</w:t>
      </w:r>
    </w:p>
    <w:p w14:paraId="79D9E5A5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обсуждать с клиентом качество выполненной услуги;</w:t>
      </w:r>
    </w:p>
    <w:p w14:paraId="374BD258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Проведение диагностики состояния и чувствительности кожи головы и волос;</w:t>
      </w:r>
    </w:p>
    <w:p w14:paraId="72D146EB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Проводить  контроль безопасности и подготовки  рабочего места для выполнения услуги химической (перманентной)  завивки волос;</w:t>
      </w:r>
    </w:p>
    <w:p w14:paraId="619A941D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lastRenderedPageBreak/>
        <w:t>Выполнять  химическую (перманентную)  завивки волос с использованием современных технологий и тенденций моды;</w:t>
      </w:r>
    </w:p>
    <w:p w14:paraId="06E3908D" w14:textId="0231085C" w:rsidR="00AA0A0A" w:rsidRPr="00D77B4C" w:rsidRDefault="000B3599" w:rsidP="000B3599">
      <w:pPr>
        <w:pStyle w:val="aff"/>
        <w:numPr>
          <w:ilvl w:val="0"/>
          <w:numId w:val="8"/>
        </w:numPr>
        <w:spacing w:before="0"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Консультировать по подбору профессиональных средств для домашнего использования.</w:t>
      </w:r>
      <w:r w:rsidR="00AA0A0A" w:rsidRPr="002077CE">
        <w:rPr>
          <w:rFonts w:eastAsia="Times New Roman"/>
          <w:sz w:val="28"/>
          <w:szCs w:val="28"/>
          <w:lang w:eastAsia="ru-RU"/>
        </w:rPr>
        <w:t>.</w:t>
      </w:r>
      <w:r w:rsidR="00AA0A0A" w:rsidRPr="00D77B4C">
        <w:rPr>
          <w:rFonts w:eastAsia="Times New Roman"/>
          <w:sz w:val="28"/>
          <w:szCs w:val="28"/>
          <w:lang w:eastAsia="ru-RU"/>
        </w:rPr>
        <w:t>;</w:t>
      </w:r>
    </w:p>
    <w:p w14:paraId="632D27D8" w14:textId="77777777" w:rsidR="00AA0A0A" w:rsidRPr="004D6230" w:rsidRDefault="00AA0A0A" w:rsidP="00AA0A0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D6230">
        <w:rPr>
          <w:rFonts w:ascii="Times New Roman" w:hAnsi="Times New Roman"/>
          <w:b/>
          <w:sz w:val="28"/>
          <w:szCs w:val="28"/>
        </w:rPr>
        <w:t>уметь:</w:t>
      </w:r>
    </w:p>
    <w:p w14:paraId="7B0E45A8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Рационально организовывать рабочее место, соблюдая правила санитарии и гигиены, требования безопасности;</w:t>
      </w:r>
    </w:p>
    <w:p w14:paraId="6D9346A0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проводить   дезинфекцию    и    стерилизацию    инструментов, текущую уборку рабочего места;</w:t>
      </w:r>
    </w:p>
    <w:p w14:paraId="4609470F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организовывать подготовительные и заключительные работы по обслуживанию клиентов;</w:t>
      </w:r>
    </w:p>
    <w:p w14:paraId="6CF7E9AE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Проводить диагностику состояния кожи головы и волос, выявлять потребности клиента;</w:t>
      </w:r>
    </w:p>
    <w:p w14:paraId="7DCCB33D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применять нормативную и справочную литературу;</w:t>
      </w:r>
    </w:p>
    <w:p w14:paraId="31053541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заполнять диагностическую карточку клиента; </w:t>
      </w:r>
    </w:p>
    <w:p w14:paraId="2FD8CF76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предлагать спектр имеющихся услуг клиентам; </w:t>
      </w:r>
    </w:p>
    <w:p w14:paraId="2B9BBB55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объяснять клиентам целесообразность рекомендуемого комплекса услуг, прогнозируя результат;</w:t>
      </w:r>
    </w:p>
    <w:p w14:paraId="106E8113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Применять материалы: шампуни, маски, средства профилактического ухода за волосами и кожей головы;</w:t>
      </w:r>
    </w:p>
    <w:p w14:paraId="7A5A7D88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выполнять мытье и массаж головы, профилактический уход за волосами и кожей головы в рамках норм времени; </w:t>
      </w:r>
    </w:p>
    <w:p w14:paraId="7C8EBD1E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использовать оборудование, приспособления, инструменты в  соответствии  с правилами эксплуатации;</w:t>
      </w:r>
    </w:p>
    <w:p w14:paraId="0AFA2BB3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Применять профессиональный инструмент и материалы в соответствии с правилами эксплуатации и применяемыми технологиями;</w:t>
      </w:r>
    </w:p>
    <w:p w14:paraId="3A6B38FC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Выполнять современные женские, мужские и детские стрижки на волосах различной длины;  </w:t>
      </w:r>
    </w:p>
    <w:p w14:paraId="3E75F5E9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владеть современными методами стрижки, используя различные инструменты для стрижки волос;   </w:t>
      </w:r>
    </w:p>
    <w:p w14:paraId="4E67C7BB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соблюдать   технологию   выполнения   стрижки в рамках норм времени;</w:t>
      </w:r>
    </w:p>
    <w:p w14:paraId="7E6633D6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Выполнять современные женские, мужские и детские стрижки на волосах различной длины;  </w:t>
      </w:r>
    </w:p>
    <w:p w14:paraId="31DF8FF4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владеть современными методами стрижки, используя различные инструменты для стрижки волос;   </w:t>
      </w:r>
    </w:p>
    <w:p w14:paraId="68A25D2E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соблюдать   технологию   выполнения   стрижки в рамках норм времени;</w:t>
      </w:r>
    </w:p>
    <w:p w14:paraId="37DD89E0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Выполнять  укладки  феном, горячим  и  холодным  способом, при помощи бигуди и зажимов в рамках норм времени; </w:t>
      </w:r>
    </w:p>
    <w:p w14:paraId="48FF19E3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применять современные средства для стайлинга;</w:t>
      </w:r>
    </w:p>
    <w:p w14:paraId="7D90E630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профессионально и доступно давать рекомендации по домашнему уходу;</w:t>
      </w:r>
    </w:p>
    <w:p w14:paraId="3ADBBFA4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Выявлять потребности клиента, применять нормативную и справочную литературу;</w:t>
      </w:r>
    </w:p>
    <w:p w14:paraId="1B53C854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lastRenderedPageBreak/>
        <w:t>профессионально и доступно давать рекомендации по домашнему профилактическому уходу и по выполнению укладки волос  в домашних условиях;</w:t>
      </w:r>
    </w:p>
    <w:p w14:paraId="7838F882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Проводить   дезинфекцию    и    стерилизацию    инструментов, текущую уборку рабочего места; </w:t>
      </w:r>
    </w:p>
    <w:p w14:paraId="3CA283B2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рационально организовывать рабочее место, соблюдая правила санитарии и гигиены, требования безопасности;</w:t>
      </w:r>
    </w:p>
    <w:p w14:paraId="41A30FDE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организовывать подготовительные и заключительные работы по обслуживанию клиентов;</w:t>
      </w:r>
    </w:p>
    <w:p w14:paraId="27A48713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Проводить визуальный осмотр состояния поверхности кожи и волос клиента;  </w:t>
      </w:r>
    </w:p>
    <w:p w14:paraId="6DDEAC0E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определять тип и структуру волос; </w:t>
      </w:r>
    </w:p>
    <w:p w14:paraId="127B9238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заполнять диагностические карты технолога; </w:t>
      </w:r>
    </w:p>
    <w:p w14:paraId="29A52F02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формировать комплекс парикмахерских услуг; </w:t>
      </w:r>
    </w:p>
    <w:p w14:paraId="41093033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предлагать спектр имеющихся услуг клиентам;</w:t>
      </w:r>
    </w:p>
    <w:p w14:paraId="188AF184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объяснять клиентам целесообразность рекомендуемого комплекса услуг, прогнозируя результат;</w:t>
      </w:r>
    </w:p>
    <w:p w14:paraId="25601864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Выполнять простые и сложные виды окрашивания волос на основе актуальных технологий и тенденций моды; </w:t>
      </w:r>
    </w:p>
    <w:p w14:paraId="72947A15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соблюдать   технологии   выполнения   всех видов окрашивания  в рамках норм времени;</w:t>
      </w:r>
    </w:p>
    <w:p w14:paraId="451C7BF4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применять красители с учетом норм расходов; </w:t>
      </w:r>
    </w:p>
    <w:p w14:paraId="70CC1116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использовать оборудование, приспособления, инструменты в  соответствии  с правилами эксплуатации;</w:t>
      </w:r>
    </w:p>
    <w:p w14:paraId="5FB863D7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предлагать спектр имеющихся услуг клиентам; </w:t>
      </w:r>
    </w:p>
    <w:p w14:paraId="3FDB09D8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обсуждать с клиентом качество выполненной услуги;</w:t>
      </w:r>
    </w:p>
    <w:p w14:paraId="51157C09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рассчитывать стоимости услуги;  </w:t>
      </w:r>
    </w:p>
    <w:p w14:paraId="40443392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обсуждать с клиентом качество выполненной услуги;</w:t>
      </w:r>
    </w:p>
    <w:p w14:paraId="137B3AC3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рассчитывать стоимости услуги;  </w:t>
      </w:r>
    </w:p>
    <w:p w14:paraId="798A12B1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проводить диагностику состояния и чувствительности кожи головы и волос, выявлять потребности клиента;</w:t>
      </w:r>
    </w:p>
    <w:p w14:paraId="40FC17EC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Соблюдать  СанПин и требования безопасности.</w:t>
      </w:r>
    </w:p>
    <w:p w14:paraId="222E89E2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выполнять химическую (перманентную) завивку с использованием современных технологий;</w:t>
      </w:r>
    </w:p>
    <w:p w14:paraId="6E6C7213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применять оборудование, приспособления, инструменты в соответствии с правилами эксплуатации и применяемыми технологиями; обсуждать с клиентом качество выполненной услуги;</w:t>
      </w:r>
    </w:p>
    <w:p w14:paraId="51612DF9" w14:textId="77777777" w:rsidR="000B3599" w:rsidRPr="000B3599" w:rsidRDefault="000B3599" w:rsidP="000B3599">
      <w:pPr>
        <w:pStyle w:val="aff"/>
        <w:numPr>
          <w:ilvl w:val="0"/>
          <w:numId w:val="8"/>
        </w:numPr>
        <w:spacing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Профессионально и доступно давать рекомендации по профилактическому домашнему уходу и по выполнению укладки волос  в домашних условиях;</w:t>
      </w:r>
    </w:p>
    <w:p w14:paraId="3617AB60" w14:textId="182D9907" w:rsidR="00AA0A0A" w:rsidRPr="00D77B4C" w:rsidRDefault="000B3599" w:rsidP="000B3599">
      <w:pPr>
        <w:pStyle w:val="aff"/>
        <w:numPr>
          <w:ilvl w:val="0"/>
          <w:numId w:val="8"/>
        </w:numPr>
        <w:spacing w:before="0" w:after="0"/>
        <w:contextualSpacing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предлагать профессиональную продукцию клиентам для ухода за окрашенными и химически  завитыми волосами в домашних условиях;</w:t>
      </w:r>
      <w:r w:rsidR="00AA0A0A" w:rsidRPr="00D77B4C">
        <w:rPr>
          <w:rFonts w:eastAsia="Times New Roman"/>
          <w:sz w:val="28"/>
          <w:szCs w:val="28"/>
          <w:lang w:eastAsia="ru-RU"/>
        </w:rPr>
        <w:t>;</w:t>
      </w:r>
    </w:p>
    <w:p w14:paraId="45164217" w14:textId="77777777" w:rsidR="00AA0A0A" w:rsidRPr="004D6230" w:rsidRDefault="00AA0A0A" w:rsidP="00AA0A0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D6230">
        <w:rPr>
          <w:rFonts w:ascii="Times New Roman" w:hAnsi="Times New Roman"/>
          <w:b/>
          <w:sz w:val="28"/>
          <w:szCs w:val="28"/>
        </w:rPr>
        <w:t>знать:</w:t>
      </w:r>
    </w:p>
    <w:p w14:paraId="28676A58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Санитарные нормы и требования в сфере парикмахерских услуг; требования охраны труда;</w:t>
      </w:r>
    </w:p>
    <w:p w14:paraId="2267745B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lastRenderedPageBreak/>
        <w:t>организацию подготовки  рабочего места для выполнения парикмахерских услуг;</w:t>
      </w:r>
    </w:p>
    <w:p w14:paraId="75E79E59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признаки неисправностей оборудования, инструмента; </w:t>
      </w:r>
    </w:p>
    <w:p w14:paraId="51B2AD9F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способы проверки функциональности  оборудования, инструмента; </w:t>
      </w:r>
    </w:p>
    <w:p w14:paraId="4EBB9F2D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Анатомические особенности головы и лица; </w:t>
      </w:r>
    </w:p>
    <w:p w14:paraId="0ED66934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структура, состав и физические свойства волос;</w:t>
      </w:r>
    </w:p>
    <w:p w14:paraId="528E99ED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правила, современные формы и методы обслуживания потребителя; </w:t>
      </w:r>
    </w:p>
    <w:p w14:paraId="43B3EF1E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психология общения и профессиональная этика парикмахера;</w:t>
      </w:r>
    </w:p>
    <w:p w14:paraId="68E91974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состав  и  свойства  профессиональных  препаратов  для  мытья  головы,  для профилактического ухода за волосами,  для укладки волос, принципы воздействия технологических процессов на кожу головы и волосы;</w:t>
      </w:r>
    </w:p>
    <w:p w14:paraId="518262E3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технологии различных парикмахерских работ;</w:t>
      </w:r>
    </w:p>
    <w:p w14:paraId="12187FF3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принципы воздействия технологических процессов на кожу головы и волосы;</w:t>
      </w:r>
    </w:p>
    <w:p w14:paraId="50F14CD1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технологии мытья головы, приёмы массажа головы;</w:t>
      </w:r>
    </w:p>
    <w:p w14:paraId="541CC8F6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Устройство, правила эксплуатации и хранения применяемого оборудования, инструментов при выполнении парикмахерских услуг;</w:t>
      </w:r>
    </w:p>
    <w:p w14:paraId="6F5679CE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Технологии современных женских, мужских и детских стрижек на волосах различной длины;  </w:t>
      </w:r>
    </w:p>
    <w:p w14:paraId="638BB803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современные методы стрижки, инструменты для стрижки волос;   </w:t>
      </w:r>
    </w:p>
    <w:p w14:paraId="021F45C0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Состав  и  свойства  профессиональных  препаратов  для укладки волос, принципы воздействия технологических процессов на кожу головы и волосы;</w:t>
      </w:r>
    </w:p>
    <w:p w14:paraId="04C3977E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результат воздействия инструментов и материалов на кожу и волосы головы;</w:t>
      </w:r>
    </w:p>
    <w:p w14:paraId="5E976DDA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показатели качества продукции и услуги;</w:t>
      </w:r>
    </w:p>
    <w:p w14:paraId="725E340D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технологии выполнения современных укладок волос различным инструментом; </w:t>
      </w:r>
    </w:p>
    <w:p w14:paraId="22FFCEE9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актуальные тенденции и технологии в парикмахерском искусстве.</w:t>
      </w:r>
    </w:p>
    <w:p w14:paraId="4AB1819B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средства профилактического ухода за кожей головы и волос;</w:t>
      </w:r>
    </w:p>
    <w:p w14:paraId="16C603A8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современные формы и методы обслуживания потребителя; </w:t>
      </w:r>
    </w:p>
    <w:p w14:paraId="45871088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психология общения и профессиональная этика парикмахера;</w:t>
      </w:r>
    </w:p>
    <w:p w14:paraId="69921CB4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Санитарные нормы и требования в сфере парикмахерских услуг; </w:t>
      </w:r>
    </w:p>
    <w:p w14:paraId="2564036D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требования охраны труда при выполнении услуги окрашивания волос; </w:t>
      </w:r>
    </w:p>
    <w:p w14:paraId="08E444DE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организация подготовки  рабочего места для выполнения парикмахерских услуг;</w:t>
      </w:r>
    </w:p>
    <w:p w14:paraId="3832AB13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признаки неисправностей оборудования; </w:t>
      </w:r>
    </w:p>
    <w:p w14:paraId="0AD9DB1C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способы проверки функциональности  оборудования, инструмента;</w:t>
      </w:r>
    </w:p>
    <w:p w14:paraId="62B78787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Структура, состав и физические свойства волос; </w:t>
      </w:r>
    </w:p>
    <w:p w14:paraId="35D73563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состав  и  свойства  современных профессиональных красителей;</w:t>
      </w:r>
    </w:p>
    <w:p w14:paraId="1C27EDA9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принципы и результат воздействия технологических процессов на кожу головы и волосы;</w:t>
      </w:r>
    </w:p>
    <w:p w14:paraId="42D525F1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классификация красителей, цветовой круг и законы колориметрии;</w:t>
      </w:r>
    </w:p>
    <w:p w14:paraId="061D5536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Классификация красителей, цветовой круг и законы колориметрии; </w:t>
      </w:r>
    </w:p>
    <w:p w14:paraId="2E5AB71C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технологии выполнения простых видов окрашивания волос красителями различных групп; </w:t>
      </w:r>
    </w:p>
    <w:p w14:paraId="692F7361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принципы и результаты воздействия технологических процессов на кожу головы и волосы; </w:t>
      </w:r>
    </w:p>
    <w:p w14:paraId="5C6A31A5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актуальные тенденции и технологии в парикмахерском искусстве; </w:t>
      </w:r>
    </w:p>
    <w:p w14:paraId="70FF65DF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lastRenderedPageBreak/>
        <w:t>различные сложные виды окрашивания на основе актуальных технологий;</w:t>
      </w:r>
    </w:p>
    <w:p w14:paraId="10F4218A" w14:textId="03E8C220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устройство, правила    эксплуатации  при выполнении всех видов парикмахерских услуг    и      хранения      применяемого оборудования, инструментов, материалов; </w:t>
      </w:r>
    </w:p>
    <w:p w14:paraId="00B752A0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показатели качества продукции (услуги);</w:t>
      </w:r>
    </w:p>
    <w:p w14:paraId="13E96D0A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типы,  виды и формы волос; </w:t>
      </w:r>
    </w:p>
    <w:p w14:paraId="7D08D2DA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состав  и  свойства  профессиональных  препаратов  для  химической (перманентной)  завивки волос, принципы воздействия технологических процессов на кожу головы и волосы;</w:t>
      </w:r>
    </w:p>
    <w:p w14:paraId="568DDFB4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технологии выполнения химической (перманентной) завивки на основе актуальных технологий; </w:t>
      </w:r>
    </w:p>
    <w:p w14:paraId="1BCBF135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показатели качества продукции (услуги);</w:t>
      </w:r>
    </w:p>
    <w:p w14:paraId="79F1388B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 xml:space="preserve">нормы расхода препаратов и материалов на выполнение химической (перманентной) завивки; </w:t>
      </w:r>
    </w:p>
    <w:p w14:paraId="361338D6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правила оказания первой помощи;</w:t>
      </w:r>
    </w:p>
    <w:p w14:paraId="1A784BD3" w14:textId="77777777" w:rsidR="000B3599" w:rsidRPr="000B3599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B3599">
        <w:rPr>
          <w:rFonts w:eastAsia="Times New Roman"/>
          <w:sz w:val="28"/>
          <w:szCs w:val="28"/>
          <w:lang w:eastAsia="ru-RU"/>
        </w:rPr>
        <w:t>состав  и  свойства  профессиональных  препаратов  для  домашнего использования;</w:t>
      </w:r>
    </w:p>
    <w:p w14:paraId="748E6205" w14:textId="136BEBD7" w:rsidR="00AA0A0A" w:rsidRPr="00D77B4C" w:rsidRDefault="000B3599" w:rsidP="000B3599">
      <w:pPr>
        <w:pStyle w:val="aff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right="-185"/>
        <w:contextualSpacing/>
        <w:jc w:val="both"/>
        <w:rPr>
          <w:rFonts w:eastAsia="Times New Roman"/>
          <w:color w:val="000000"/>
          <w:sz w:val="28"/>
          <w:szCs w:val="28"/>
          <w:u w:val="single"/>
          <w:lang w:eastAsia="ar-SA"/>
        </w:rPr>
      </w:pPr>
      <w:r w:rsidRPr="000B3599">
        <w:rPr>
          <w:rFonts w:eastAsia="Times New Roman"/>
          <w:sz w:val="28"/>
          <w:szCs w:val="28"/>
          <w:lang w:eastAsia="ru-RU"/>
        </w:rPr>
        <w:t>показатели качества продукции (услуги)</w:t>
      </w:r>
      <w:r w:rsidR="00AA0A0A" w:rsidRPr="00D77B4C">
        <w:rPr>
          <w:rFonts w:eastAsia="Times New Roman"/>
          <w:sz w:val="28"/>
          <w:szCs w:val="28"/>
          <w:lang w:eastAsia="ru-RU"/>
        </w:rPr>
        <w:t>.</w:t>
      </w:r>
    </w:p>
    <w:p w14:paraId="77232DEB" w14:textId="1BA57A8C" w:rsidR="00922E97" w:rsidRDefault="00AA0A0A" w:rsidP="00922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</w:pPr>
      <w:r w:rsidRPr="004D6230">
        <w:rPr>
          <w:rFonts w:ascii="Times New Roman" w:hAnsi="Times New Roman"/>
          <w:color w:val="000000"/>
          <w:sz w:val="28"/>
          <w:szCs w:val="28"/>
          <w:u w:val="single"/>
          <w:lang w:eastAsia="ar-SA"/>
        </w:rPr>
        <w:t>Вариативная часть –</w:t>
      </w:r>
      <w:r w:rsidR="000B3599" w:rsidRPr="000B3599">
        <w:t xml:space="preserve"> </w:t>
      </w:r>
    </w:p>
    <w:p w14:paraId="0C04FC93" w14:textId="6B2734BF" w:rsidR="00AA0A0A" w:rsidRPr="00B82BF0" w:rsidRDefault="00AA0A0A" w:rsidP="00922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922E97">
        <w:rPr>
          <w:rFonts w:ascii="Times New Roman" w:hAnsi="Times New Roman"/>
          <w:b/>
          <w:color w:val="000000"/>
          <w:sz w:val="28"/>
          <w:szCs w:val="28"/>
          <w:lang w:eastAsia="ar-SA"/>
        </w:rPr>
        <w:t>Иметь практический опыт</w:t>
      </w:r>
      <w:r w:rsidRPr="00B82BF0">
        <w:rPr>
          <w:rFonts w:ascii="Times New Roman" w:hAnsi="Times New Roman"/>
          <w:b/>
          <w:color w:val="000000"/>
          <w:sz w:val="28"/>
          <w:szCs w:val="28"/>
          <w:lang w:eastAsia="ar-SA"/>
        </w:rPr>
        <w:t>:</w:t>
      </w:r>
      <w:r w:rsidRPr="00B82BF0">
        <w:rPr>
          <w:color w:val="000000"/>
          <w:sz w:val="28"/>
          <w:szCs w:val="28"/>
          <w:lang w:eastAsia="ar-SA"/>
        </w:rPr>
        <w:t xml:space="preserve">- </w:t>
      </w:r>
      <w:r w:rsidRPr="00B82BF0">
        <w:rPr>
          <w:rFonts w:ascii="Times New Roman" w:hAnsi="Times New Roman"/>
          <w:color w:val="000000"/>
          <w:sz w:val="28"/>
          <w:szCs w:val="28"/>
          <w:lang w:eastAsia="ar-SA"/>
        </w:rPr>
        <w:t>внедрения новых технологий и тенденций моды</w:t>
      </w:r>
    </w:p>
    <w:p w14:paraId="365A57AA" w14:textId="77777777" w:rsidR="00AA0A0A" w:rsidRPr="00B82BF0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82BF0">
        <w:rPr>
          <w:rFonts w:ascii="Times New Roman" w:hAnsi="Times New Roman"/>
          <w:b/>
          <w:color w:val="000000"/>
          <w:sz w:val="28"/>
          <w:szCs w:val="28"/>
          <w:lang w:eastAsia="ar-SA"/>
        </w:rPr>
        <w:t>Уметь:</w:t>
      </w:r>
      <w:r w:rsidRPr="00B82BF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применять новые виды парикмахерских услуг; осуществлять контроль качества выполняемых видов парикмахерских услуг</w:t>
      </w:r>
    </w:p>
    <w:p w14:paraId="42E1DA71" w14:textId="77777777" w:rsidR="00AA0A0A" w:rsidRPr="004D6230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82BF0">
        <w:rPr>
          <w:rFonts w:ascii="Times New Roman" w:hAnsi="Times New Roman"/>
          <w:b/>
          <w:color w:val="000000"/>
          <w:sz w:val="28"/>
          <w:szCs w:val="28"/>
          <w:lang w:eastAsia="ar-SA"/>
        </w:rPr>
        <w:t>Знать:</w:t>
      </w:r>
      <w:r w:rsidRPr="00B82BF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актуальные тенденции и современные технологии в парикмахерском искусстве.</w:t>
      </w:r>
    </w:p>
    <w:p w14:paraId="6D85F80A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4789936A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bCs/>
          <w:sz w:val="28"/>
          <w:szCs w:val="28"/>
          <w:lang w:eastAsia="ar-SA"/>
        </w:rPr>
        <w:t>1.3. Количество часов на освоение программы профессионального модуля</w:t>
      </w:r>
    </w:p>
    <w:p w14:paraId="03E9260C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6912"/>
        <w:gridCol w:w="3234"/>
      </w:tblGrid>
      <w:tr w:rsidR="00AA0A0A" w:rsidRPr="00734984" w14:paraId="526EBBA3" w14:textId="77777777" w:rsidTr="00A05876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55A5A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Вид учебной деятельности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7E6D2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Объем часов</w:t>
            </w:r>
          </w:p>
        </w:tc>
      </w:tr>
      <w:tr w:rsidR="00AA0A0A" w:rsidRPr="00734984" w14:paraId="1277D1A6" w14:textId="77777777" w:rsidTr="00A05876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142A3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sz w:val="24"/>
                <w:szCs w:val="24"/>
                <w:lang w:eastAsia="ar-SA"/>
              </w:rPr>
              <w:t>Максимальная учебная нагрузка (всего)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67309" w14:textId="3332F036" w:rsidR="00AA0A0A" w:rsidRPr="00AE13BB" w:rsidRDefault="00393F7E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420</w:t>
            </w:r>
          </w:p>
        </w:tc>
      </w:tr>
      <w:tr w:rsidR="00AA0A0A" w:rsidRPr="00734984" w14:paraId="7011B115" w14:textId="77777777" w:rsidTr="00A05876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29BAF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sz w:val="24"/>
                <w:szCs w:val="24"/>
                <w:lang w:eastAsia="ar-SA"/>
              </w:rPr>
              <w:t>Обязательная аудиторная учебная нагрузка (всего)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B498E" w14:textId="500947B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                  </w:t>
            </w:r>
            <w:r w:rsidR="00393F7E">
              <w:rPr>
                <w:rFonts w:ascii="Times New Roman" w:hAnsi="Times New Roman"/>
                <w:sz w:val="24"/>
                <w:szCs w:val="24"/>
                <w:lang w:eastAsia="ar-SA"/>
              </w:rPr>
              <w:t>236</w:t>
            </w:r>
          </w:p>
        </w:tc>
      </w:tr>
      <w:tr w:rsidR="00AA0A0A" w:rsidRPr="00734984" w14:paraId="4E874DD4" w14:textId="77777777" w:rsidTr="00A05876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35B00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sz w:val="24"/>
                <w:szCs w:val="24"/>
                <w:lang w:eastAsia="ar-SA"/>
              </w:rPr>
              <w:t>Курсовая работа/проект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71040" w14:textId="4014AA67" w:rsidR="00AA0A0A" w:rsidRPr="00734984" w:rsidRDefault="00393F7E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32</w:t>
            </w:r>
          </w:p>
        </w:tc>
      </w:tr>
      <w:tr w:rsidR="00AA0A0A" w:rsidRPr="00734984" w14:paraId="62942569" w14:textId="77777777" w:rsidTr="00A05876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18B1E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Учебная практика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2D438" w14:textId="72891B5A" w:rsidR="00AA0A0A" w:rsidRPr="00734984" w:rsidRDefault="00393F7E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36</w:t>
            </w:r>
          </w:p>
        </w:tc>
      </w:tr>
      <w:tr w:rsidR="00AA0A0A" w:rsidRPr="00734984" w14:paraId="650BF0A7" w14:textId="77777777" w:rsidTr="00A05876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C0868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Cs/>
                <w:caps/>
                <w:sz w:val="24"/>
                <w:szCs w:val="24"/>
                <w:lang w:eastAsia="ar-SA"/>
              </w:rPr>
              <w:t>п</w:t>
            </w:r>
            <w:r w:rsidRPr="0073498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роизводственная практика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B60C4" w14:textId="55CE1E6E" w:rsidR="00AA0A0A" w:rsidRPr="00734984" w:rsidRDefault="00393F7E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144</w:t>
            </w:r>
          </w:p>
        </w:tc>
      </w:tr>
      <w:tr w:rsidR="00AA0A0A" w:rsidRPr="00734984" w14:paraId="3782B9CA" w14:textId="77777777" w:rsidTr="00A05876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C3261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sz w:val="24"/>
                <w:szCs w:val="24"/>
                <w:lang w:eastAsia="ar-SA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амостоятельная работа студента </w:t>
            </w:r>
          </w:p>
          <w:p w14:paraId="52C56271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pacing w:val="-6"/>
                <w:sz w:val="24"/>
                <w:szCs w:val="24"/>
                <w:lang w:eastAsia="ar-SA"/>
              </w:rPr>
            </w:pP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E7385" w14:textId="77777777" w:rsidR="00AA0A0A" w:rsidRPr="00C46B7F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</w:tr>
      <w:tr w:rsidR="00AA0A0A" w:rsidRPr="00734984" w14:paraId="1E278AC2" w14:textId="77777777" w:rsidTr="00A05876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E599E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sz w:val="24"/>
                <w:szCs w:val="24"/>
                <w:lang w:eastAsia="ar-SA"/>
              </w:rPr>
              <w:t>Итоговая аттестация в форме (указать)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0D712" w14:textId="77777777" w:rsidR="00AA0A0A" w:rsidRPr="00734984" w:rsidRDefault="00AA0A0A" w:rsidP="00A05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экзамен</w:t>
            </w:r>
          </w:p>
        </w:tc>
      </w:tr>
    </w:tbl>
    <w:p w14:paraId="6E02F750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02D6A131" w14:textId="77777777" w:rsidR="00AA0A0A" w:rsidRPr="00734984" w:rsidRDefault="00AA0A0A" w:rsidP="00AA0A0A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sz w:val="28"/>
          <w:szCs w:val="28"/>
          <w:lang w:eastAsia="ar-SA"/>
        </w:rPr>
        <w:lastRenderedPageBreak/>
        <w:t>2.  РЕЗУЛЬТАТЫ ОСВОЕНИЯ ПРОФЕССИОНАЛЬНОГО МОДУЛЯ</w:t>
      </w:r>
    </w:p>
    <w:p w14:paraId="7EF28247" w14:textId="77777777" w:rsidR="00AA0A0A" w:rsidRPr="00734984" w:rsidRDefault="00AA0A0A" w:rsidP="00AA0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0"/>
          <w:szCs w:val="28"/>
          <w:lang w:eastAsia="ar-SA"/>
        </w:rPr>
      </w:pPr>
    </w:p>
    <w:p w14:paraId="387CE7D0" w14:textId="77777777" w:rsidR="00AA0A0A" w:rsidRPr="00734984" w:rsidRDefault="00AA0A0A" w:rsidP="00AA0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734984">
        <w:rPr>
          <w:rFonts w:ascii="Times New Roman" w:hAnsi="Times New Roman"/>
          <w:sz w:val="28"/>
          <w:szCs w:val="28"/>
          <w:lang w:eastAsia="ar-SA"/>
        </w:rPr>
        <w:t>Результатом освоения профессионального модуля является овладение обучающимися видо</w:t>
      </w:r>
      <w:r>
        <w:rPr>
          <w:rFonts w:ascii="Times New Roman" w:hAnsi="Times New Roman"/>
          <w:sz w:val="28"/>
          <w:szCs w:val="28"/>
          <w:lang w:eastAsia="ar-SA"/>
        </w:rPr>
        <w:t xml:space="preserve">м профессиональной деятельности </w:t>
      </w:r>
      <w:r w:rsidRPr="00734984">
        <w:rPr>
          <w:rFonts w:ascii="Times New Roman" w:hAnsi="Times New Roman"/>
          <w:sz w:val="28"/>
          <w:szCs w:val="28"/>
          <w:lang w:eastAsia="ar-SA"/>
        </w:rPr>
        <w:t>в том числе профессиональными (ПК)</w:t>
      </w:r>
      <w:r w:rsidRPr="00734984">
        <w:rPr>
          <w:rFonts w:ascii="Times New Roman" w:hAnsi="Times New Roman"/>
          <w:spacing w:val="-6"/>
          <w:sz w:val="28"/>
          <w:szCs w:val="28"/>
          <w:lang w:eastAsia="ar-SA"/>
        </w:rPr>
        <w:t>, указанными в Ф</w:t>
      </w:r>
      <w:r>
        <w:rPr>
          <w:rFonts w:ascii="Times New Roman" w:hAnsi="Times New Roman"/>
          <w:spacing w:val="-6"/>
          <w:sz w:val="28"/>
          <w:szCs w:val="28"/>
          <w:lang w:eastAsia="ar-SA"/>
        </w:rPr>
        <w:t xml:space="preserve">ГОС  по специальности </w:t>
      </w:r>
      <w:r w:rsidRPr="00AE13BB">
        <w:rPr>
          <w:rFonts w:ascii="Times New Roman" w:hAnsi="Times New Roman"/>
          <w:spacing w:val="-6"/>
          <w:sz w:val="28"/>
          <w:szCs w:val="28"/>
          <w:lang w:eastAsia="ar-SA"/>
        </w:rPr>
        <w:t>43.02.13 Технология парикмахерского искусства</w:t>
      </w:r>
      <w:r w:rsidRPr="00734984">
        <w:rPr>
          <w:rFonts w:ascii="Times New Roman" w:hAnsi="Times New Roman"/>
          <w:spacing w:val="-6"/>
          <w:sz w:val="28"/>
          <w:szCs w:val="28"/>
          <w:lang w:eastAsia="ar-SA"/>
        </w:rPr>
        <w:t xml:space="preserve">: </w:t>
      </w:r>
    </w:p>
    <w:p w14:paraId="2AD5F772" w14:textId="77777777" w:rsidR="00AA0A0A" w:rsidRPr="00734984" w:rsidRDefault="00AA0A0A" w:rsidP="00AA0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8"/>
          <w:lang w:eastAsia="ar-SA"/>
        </w:rPr>
      </w:pPr>
    </w:p>
    <w:tbl>
      <w:tblPr>
        <w:tblW w:w="10555" w:type="dxa"/>
        <w:tblInd w:w="-65" w:type="dxa"/>
        <w:tblLayout w:type="fixed"/>
        <w:tblLook w:val="0000" w:firstRow="0" w:lastRow="0" w:firstColumn="0" w:lastColumn="0" w:noHBand="0" w:noVBand="0"/>
      </w:tblPr>
      <w:tblGrid>
        <w:gridCol w:w="1125"/>
        <w:gridCol w:w="9430"/>
      </w:tblGrid>
      <w:tr w:rsidR="00AA0A0A" w:rsidRPr="00734984" w14:paraId="7F15D8BE" w14:textId="77777777" w:rsidTr="00A05876">
        <w:trPr>
          <w:trHeight w:val="651"/>
        </w:trPr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D82A4EE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73498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Код</w:t>
            </w:r>
          </w:p>
        </w:tc>
        <w:tc>
          <w:tcPr>
            <w:tcW w:w="943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FE3A78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73498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Наименование результата обучения</w:t>
            </w:r>
          </w:p>
        </w:tc>
      </w:tr>
      <w:tr w:rsidR="00393F7E" w:rsidRPr="00734984" w14:paraId="5C7ED0C4" w14:textId="77777777" w:rsidTr="005672E7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F859" w14:textId="0BF282C7" w:rsidR="00393F7E" w:rsidRPr="00AE13BB" w:rsidRDefault="00393F7E" w:rsidP="00393F7E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>
              <w:rPr>
                <w:rStyle w:val="a5"/>
                <w:iCs/>
                <w:sz w:val="24"/>
                <w:szCs w:val="24"/>
                <w:lang w:eastAsia="en-US"/>
              </w:rPr>
              <w:t>ВД 1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239B" w14:textId="33F32C46" w:rsidR="00393F7E" w:rsidRPr="00734984" w:rsidRDefault="00393F7E" w:rsidP="00393F7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Предоставление современных парикмахерских услуг</w:t>
            </w:r>
          </w:p>
        </w:tc>
      </w:tr>
      <w:tr w:rsidR="00393F7E" w:rsidRPr="00734984" w14:paraId="630A628C" w14:textId="77777777" w:rsidTr="005672E7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D8C8" w14:textId="0B647817" w:rsidR="00393F7E" w:rsidRPr="00AE13BB" w:rsidRDefault="00393F7E" w:rsidP="00393F7E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ПК 1.1 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2183" w14:textId="7EE804AE" w:rsidR="00393F7E" w:rsidRPr="00734984" w:rsidRDefault="00393F7E" w:rsidP="00393F7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современные стрижки и укладки с учетом индивидуальных особенностей клиента.</w:t>
            </w:r>
          </w:p>
        </w:tc>
      </w:tr>
      <w:tr w:rsidR="00393F7E" w:rsidRPr="00734984" w14:paraId="1B160A8B" w14:textId="77777777" w:rsidTr="005672E7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8B66" w14:textId="31D22D26" w:rsidR="00393F7E" w:rsidRPr="00734984" w:rsidRDefault="00393F7E" w:rsidP="00393F7E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1.2.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892C" w14:textId="0E82F6F4" w:rsidR="00393F7E" w:rsidRPr="00734984" w:rsidRDefault="00393F7E" w:rsidP="00393F7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Выполнять окрашивание волос с использованием современных технологий.</w:t>
            </w:r>
          </w:p>
        </w:tc>
      </w:tr>
      <w:tr w:rsidR="00393F7E" w:rsidRPr="00734984" w14:paraId="2F2CFDE3" w14:textId="77777777" w:rsidTr="005672E7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3AC2" w14:textId="694C9868" w:rsidR="00393F7E" w:rsidRPr="00734984" w:rsidRDefault="00393F7E" w:rsidP="00393F7E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ПК 1.3. 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EA28" w14:textId="5114507D" w:rsidR="00393F7E" w:rsidRPr="00734984" w:rsidRDefault="00393F7E" w:rsidP="00393F7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химическую (перманентную) завивку с использованием современных технологий.</w:t>
            </w:r>
          </w:p>
        </w:tc>
      </w:tr>
      <w:tr w:rsidR="00393F7E" w:rsidRPr="00734984" w14:paraId="4687A175" w14:textId="77777777" w:rsidTr="005672E7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C2F5" w14:textId="004E1BCB" w:rsidR="00393F7E" w:rsidRPr="00734984" w:rsidRDefault="00393F7E" w:rsidP="00393F7E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1.4.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1481" w14:textId="6C5F7518" w:rsidR="00393F7E" w:rsidRPr="00734984" w:rsidRDefault="00393F7E" w:rsidP="00393F7E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консультации по подбору профессиональных средств для домашнего использования.</w:t>
            </w:r>
          </w:p>
        </w:tc>
      </w:tr>
    </w:tbl>
    <w:p w14:paraId="5C49E470" w14:textId="77777777" w:rsidR="00AA0A0A" w:rsidRPr="00734984" w:rsidRDefault="00AA0A0A" w:rsidP="00AA0A0A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19CD7BD9" w14:textId="77777777" w:rsidR="00AA0A0A" w:rsidRPr="00734984" w:rsidRDefault="00AA0A0A" w:rsidP="00AA0A0A">
      <w:pPr>
        <w:autoSpaceDE w:val="0"/>
        <w:spacing w:after="0" w:line="240" w:lineRule="auto"/>
        <w:jc w:val="both"/>
        <w:rPr>
          <w:rFonts w:ascii="Times New Roman" w:hAnsi="Times New Roman"/>
          <w:bCs/>
          <w:spacing w:val="-8"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pacing w:val="-8"/>
          <w:sz w:val="28"/>
          <w:szCs w:val="28"/>
          <w:lang w:eastAsia="ar-SA"/>
        </w:rPr>
        <w:t>В процессе освоения ПМ у студенты должны овладеть общими компетенциями (ОК):</w:t>
      </w:r>
    </w:p>
    <w:p w14:paraId="7B150188" w14:textId="77777777" w:rsidR="00AA0A0A" w:rsidRPr="00734984" w:rsidRDefault="00AA0A0A" w:rsidP="00AA0A0A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10549" w:type="dxa"/>
        <w:tblInd w:w="-65" w:type="dxa"/>
        <w:tblLayout w:type="fixed"/>
        <w:tblLook w:val="0000" w:firstRow="0" w:lastRow="0" w:firstColumn="0" w:lastColumn="0" w:noHBand="0" w:noVBand="0"/>
      </w:tblPr>
      <w:tblGrid>
        <w:gridCol w:w="1110"/>
        <w:gridCol w:w="9439"/>
      </w:tblGrid>
      <w:tr w:rsidR="00AA0A0A" w:rsidRPr="00734984" w14:paraId="6EBE1F2F" w14:textId="77777777" w:rsidTr="00A05876">
        <w:trPr>
          <w:trHeight w:val="651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FE8A61B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73498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Код</w:t>
            </w:r>
          </w:p>
        </w:tc>
        <w:tc>
          <w:tcPr>
            <w:tcW w:w="943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3942A2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73498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Наименование результата обучения</w:t>
            </w:r>
          </w:p>
        </w:tc>
      </w:tr>
      <w:tr w:rsidR="00AA0A0A" w:rsidRPr="00734984" w14:paraId="168994F8" w14:textId="77777777" w:rsidTr="00A05876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EBF4237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01. 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5C006F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AA0A0A" w:rsidRPr="00734984" w14:paraId="42272B89" w14:textId="77777777" w:rsidTr="00A05876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7249E20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D2F5AA" w14:textId="77777777" w:rsidR="00AA0A0A" w:rsidRPr="00734984" w:rsidRDefault="00AA0A0A" w:rsidP="00A05876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AA0A0A" w:rsidRPr="00734984" w14:paraId="31C8BB8C" w14:textId="77777777" w:rsidTr="00A05876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3BE0A1F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741EB" w14:textId="77777777" w:rsidR="00AA0A0A" w:rsidRPr="00734984" w:rsidRDefault="00AA0A0A" w:rsidP="00A05876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AA0A0A" w:rsidRPr="00734984" w14:paraId="00C496D4" w14:textId="77777777" w:rsidTr="00A05876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CCFC844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42D3CF" w14:textId="77777777" w:rsidR="00AA0A0A" w:rsidRPr="00734984" w:rsidRDefault="00AA0A0A" w:rsidP="00A05876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AA0A0A" w:rsidRPr="00734984" w14:paraId="37BFE2B8" w14:textId="77777777" w:rsidTr="00A05876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DAE257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29D43C" w14:textId="77777777" w:rsidR="00AA0A0A" w:rsidRPr="00734984" w:rsidRDefault="00AA0A0A" w:rsidP="00A05876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AA0A0A" w:rsidRPr="00734984" w14:paraId="3C654400" w14:textId="77777777" w:rsidTr="00A05876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76971A0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38FD97" w14:textId="77777777" w:rsidR="00AA0A0A" w:rsidRPr="00734984" w:rsidRDefault="00AA0A0A" w:rsidP="00A05876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</w:tr>
      <w:tr w:rsidR="00AA0A0A" w:rsidRPr="00734984" w14:paraId="4E1B309A" w14:textId="77777777" w:rsidTr="00A05876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3EE8C0C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7F5CE2" w14:textId="77777777" w:rsidR="00AA0A0A" w:rsidRPr="00734984" w:rsidRDefault="00AA0A0A" w:rsidP="00A05876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AA0A0A" w:rsidRPr="00734984" w14:paraId="29CD2994" w14:textId="77777777" w:rsidTr="00A05876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424705F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08.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F7999F" w14:textId="77777777" w:rsidR="00AA0A0A" w:rsidRPr="00734984" w:rsidRDefault="00AA0A0A" w:rsidP="00A05876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AA0A0A" w:rsidRPr="00734984" w14:paraId="529534E2" w14:textId="77777777" w:rsidTr="00A05876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EC0CAD0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31624F" w14:textId="77777777" w:rsidR="00AA0A0A" w:rsidRPr="00734984" w:rsidRDefault="00AA0A0A" w:rsidP="00A05876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AA0A0A" w:rsidRPr="00734984" w14:paraId="43EAF5B2" w14:textId="77777777" w:rsidTr="00A05876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11AA72E" w14:textId="77777777" w:rsidR="00AA0A0A" w:rsidRDefault="00AA0A0A" w:rsidP="00A05876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10.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8C6AD3" w14:textId="77777777" w:rsidR="00AA0A0A" w:rsidRDefault="00AA0A0A" w:rsidP="00A05876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AA0A0A" w:rsidRPr="00734984" w14:paraId="483C8315" w14:textId="77777777" w:rsidTr="00A05876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7E08DB9" w14:textId="77777777" w:rsidR="00AA0A0A" w:rsidRDefault="00AA0A0A" w:rsidP="00A05876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11.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A9C6CC" w14:textId="77777777" w:rsidR="00AA0A0A" w:rsidRDefault="00AA0A0A" w:rsidP="00A05876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</w:tc>
      </w:tr>
    </w:tbl>
    <w:p w14:paraId="547DA9F3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ar-SA"/>
        </w:rPr>
        <w:sectPr w:rsidR="00AA0A0A" w:rsidRPr="00734984" w:rsidSect="00A05876">
          <w:pgSz w:w="11906" w:h="16838"/>
          <w:pgMar w:top="1128" w:right="851" w:bottom="1128" w:left="851" w:header="720" w:footer="720" w:gutter="0"/>
          <w:cols w:space="720"/>
          <w:docGrid w:linePitch="360"/>
        </w:sectPr>
      </w:pPr>
    </w:p>
    <w:p w14:paraId="73EDA9A3" w14:textId="6EFEB5AA" w:rsidR="00AA0A0A" w:rsidRPr="008903EB" w:rsidRDefault="008903EB" w:rsidP="008903EB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lastRenderedPageBreak/>
        <w:t xml:space="preserve">3. </w:t>
      </w:r>
      <w:r w:rsidR="008377FE" w:rsidRPr="008903EB">
        <w:rPr>
          <w:rFonts w:ascii="Times New Roman" w:hAnsi="Times New Roman"/>
          <w:b/>
          <w:sz w:val="28"/>
          <w:szCs w:val="28"/>
          <w:lang w:eastAsia="ar-SA"/>
        </w:rPr>
        <w:t>СТРУКТУРА и содержание профессионального модуля ПМ.01. Предоставление современных парикмахерских услуг</w:t>
      </w:r>
      <w:r w:rsidR="00AA0A0A" w:rsidRPr="008903EB">
        <w:rPr>
          <w:b/>
          <w:sz w:val="28"/>
          <w:szCs w:val="28"/>
          <w:lang w:eastAsia="ar-SA"/>
        </w:rPr>
        <w:t xml:space="preserve"> </w:t>
      </w:r>
      <w:r w:rsidRPr="008903EB">
        <w:rPr>
          <w:rFonts w:ascii="Times New Roman" w:hAnsi="Times New Roman"/>
          <w:b/>
          <w:sz w:val="28"/>
          <w:szCs w:val="28"/>
          <w:lang w:eastAsia="ar-SA"/>
        </w:rPr>
        <w:t xml:space="preserve">3.1 </w:t>
      </w:r>
      <w:r w:rsidR="00AA0A0A" w:rsidRPr="008903EB">
        <w:rPr>
          <w:rFonts w:ascii="Times New Roman" w:hAnsi="Times New Roman"/>
          <w:b/>
          <w:sz w:val="28"/>
          <w:szCs w:val="28"/>
          <w:lang w:eastAsia="ar-SA"/>
        </w:rPr>
        <w:t>Тематический план профессионального модуля</w:t>
      </w:r>
      <w:r w:rsidR="00AA0A0A" w:rsidRPr="008903EB">
        <w:rPr>
          <w:b/>
          <w:sz w:val="28"/>
          <w:szCs w:val="28"/>
          <w:lang w:eastAsia="ar-SA"/>
        </w:rPr>
        <w:t xml:space="preserve"> </w:t>
      </w:r>
    </w:p>
    <w:tbl>
      <w:tblPr>
        <w:tblW w:w="149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1"/>
        <w:gridCol w:w="3967"/>
        <w:gridCol w:w="1274"/>
        <w:gridCol w:w="808"/>
        <w:gridCol w:w="160"/>
        <w:gridCol w:w="1399"/>
        <w:gridCol w:w="234"/>
        <w:gridCol w:w="926"/>
        <w:gridCol w:w="13"/>
        <w:gridCol w:w="670"/>
        <w:gridCol w:w="1182"/>
        <w:gridCol w:w="34"/>
        <w:gridCol w:w="28"/>
        <w:gridCol w:w="604"/>
        <w:gridCol w:w="7"/>
        <w:gridCol w:w="37"/>
        <w:gridCol w:w="2069"/>
        <w:gridCol w:w="7"/>
        <w:gridCol w:w="37"/>
        <w:gridCol w:w="10"/>
      </w:tblGrid>
      <w:tr w:rsidR="00AA0A0A" w:rsidRPr="00734984" w14:paraId="6D14239A" w14:textId="77777777" w:rsidTr="008377FE">
        <w:trPr>
          <w:trHeight w:val="435"/>
        </w:trPr>
        <w:tc>
          <w:tcPr>
            <w:tcW w:w="14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EE8EA2" w14:textId="77777777" w:rsidR="008377FE" w:rsidRDefault="00AA0A0A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Коды профессио</w:t>
            </w:r>
          </w:p>
          <w:p w14:paraId="7F91D4A9" w14:textId="3E025E75" w:rsidR="00AA0A0A" w:rsidRPr="00734984" w:rsidRDefault="00AA0A0A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нальных компетенций</w:t>
            </w:r>
          </w:p>
        </w:tc>
        <w:tc>
          <w:tcPr>
            <w:tcW w:w="39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9860BE" w14:textId="1F744912" w:rsidR="00AA0A0A" w:rsidRPr="00734984" w:rsidRDefault="00AA0A0A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iCs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Наименования разделов профессионального модуля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C40A8E" w14:textId="77777777" w:rsidR="00AA0A0A" w:rsidRPr="00734984" w:rsidRDefault="00AA0A0A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iCs/>
                <w:lang w:eastAsia="ar-SA"/>
              </w:rPr>
            </w:pPr>
            <w:r w:rsidRPr="00734984">
              <w:rPr>
                <w:rFonts w:ascii="Times New Roman" w:hAnsi="Times New Roman"/>
                <w:b/>
                <w:iCs/>
                <w:lang w:eastAsia="ar-SA"/>
              </w:rPr>
              <w:t>Всего часов</w:t>
            </w:r>
          </w:p>
          <w:p w14:paraId="03D59F8A" w14:textId="77777777" w:rsidR="00AA0A0A" w:rsidRPr="00734984" w:rsidRDefault="00AA0A0A" w:rsidP="008377FE">
            <w:pPr>
              <w:widowControl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i/>
                <w:iCs/>
                <w:lang w:eastAsia="ar-SA"/>
              </w:rPr>
            </w:pPr>
            <w:r w:rsidRPr="00734984">
              <w:rPr>
                <w:rFonts w:ascii="Times New Roman" w:hAnsi="Times New Roman"/>
                <w:i/>
                <w:iCs/>
                <w:lang w:eastAsia="ar-SA"/>
              </w:rPr>
              <w:t>(макс. учебная нагрузка и практики)</w:t>
            </w:r>
          </w:p>
        </w:tc>
        <w:tc>
          <w:tcPr>
            <w:tcW w:w="5392" w:type="dxa"/>
            <w:gridSpan w:val="8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561C38" w14:textId="77777777" w:rsidR="00AA0A0A" w:rsidRPr="00734984" w:rsidRDefault="00AA0A0A" w:rsidP="008377FE">
            <w:pPr>
              <w:widowControl w:val="0"/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2833" w:type="dxa"/>
            <w:gridSpan w:val="9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8554D4" w14:textId="77777777" w:rsidR="00AA0A0A" w:rsidRPr="00734984" w:rsidRDefault="00AA0A0A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 xml:space="preserve">Практика </w:t>
            </w:r>
          </w:p>
        </w:tc>
      </w:tr>
      <w:tr w:rsidR="008377FE" w:rsidRPr="00734984" w14:paraId="231FDEEA" w14:textId="77777777" w:rsidTr="005672E7">
        <w:trPr>
          <w:gridAfter w:val="3"/>
          <w:wAfter w:w="54" w:type="dxa"/>
          <w:trHeight w:val="435"/>
        </w:trPr>
        <w:tc>
          <w:tcPr>
            <w:tcW w:w="1441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8A6BBF0" w14:textId="77777777" w:rsidR="008377FE" w:rsidRPr="00734984" w:rsidRDefault="008377FE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39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84BCBA" w14:textId="77777777" w:rsidR="008377FE" w:rsidRPr="00734984" w:rsidRDefault="008377FE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4923E8" w14:textId="77777777" w:rsidR="008377FE" w:rsidRPr="00734984" w:rsidRDefault="008377FE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iCs/>
                <w:lang w:eastAsia="ar-SA"/>
              </w:rPr>
            </w:pPr>
          </w:p>
        </w:tc>
        <w:tc>
          <w:tcPr>
            <w:tcW w:w="35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AF34A54" w14:textId="77777777" w:rsidR="008377FE" w:rsidRPr="00734984" w:rsidRDefault="008377FE" w:rsidP="008377FE">
            <w:pPr>
              <w:widowControl w:val="0"/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Обязательная аудиторная учебная нагрузка обучающегося</w:t>
            </w:r>
          </w:p>
        </w:tc>
        <w:tc>
          <w:tcPr>
            <w:tcW w:w="1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2776A8F" w14:textId="77777777" w:rsidR="008377FE" w:rsidRPr="00734984" w:rsidRDefault="008377FE" w:rsidP="008377FE">
            <w:pPr>
              <w:widowControl w:val="0"/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spacing w:val="-10"/>
                <w:lang w:eastAsia="ar-SA"/>
              </w:rPr>
              <w:t>Самостоятельная</w:t>
            </w:r>
            <w:r w:rsidRPr="00734984">
              <w:rPr>
                <w:rFonts w:ascii="Times New Roman" w:hAnsi="Times New Roman"/>
                <w:b/>
                <w:lang w:eastAsia="ar-SA"/>
              </w:rPr>
              <w:t xml:space="preserve"> работа обучающегося</w:t>
            </w:r>
          </w:p>
        </w:tc>
        <w:tc>
          <w:tcPr>
            <w:tcW w:w="66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center"/>
          </w:tcPr>
          <w:p w14:paraId="7A3FB4F4" w14:textId="77777777" w:rsidR="008377FE" w:rsidRPr="00734984" w:rsidRDefault="008377FE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Учебная,</w:t>
            </w:r>
          </w:p>
          <w:p w14:paraId="790E0001" w14:textId="77777777" w:rsidR="008377FE" w:rsidRPr="00734984" w:rsidRDefault="008377FE" w:rsidP="008377FE">
            <w:pPr>
              <w:widowControl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lang w:eastAsia="ar-SA"/>
              </w:rPr>
            </w:pPr>
            <w:r w:rsidRPr="00734984">
              <w:rPr>
                <w:rFonts w:ascii="Times New Roman" w:hAnsi="Times New Roman"/>
                <w:lang w:eastAsia="ar-SA"/>
              </w:rPr>
              <w:t>часов</w:t>
            </w:r>
          </w:p>
        </w:tc>
        <w:tc>
          <w:tcPr>
            <w:tcW w:w="211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2320DF" w14:textId="77777777" w:rsidR="008377FE" w:rsidRPr="00734984" w:rsidRDefault="008377FE" w:rsidP="008377FE">
            <w:pPr>
              <w:widowControl w:val="0"/>
              <w:snapToGrid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pacing w:val="-8"/>
                <w:lang w:eastAsia="ar-SA"/>
              </w:rPr>
            </w:pPr>
            <w:r w:rsidRPr="00734984">
              <w:rPr>
                <w:rFonts w:ascii="Times New Roman" w:hAnsi="Times New Roman"/>
                <w:b/>
                <w:spacing w:val="-8"/>
                <w:lang w:eastAsia="ar-SA"/>
              </w:rPr>
              <w:t>Производственная (по профилю специальности),</w:t>
            </w:r>
          </w:p>
          <w:p w14:paraId="43B0E440" w14:textId="77777777" w:rsidR="008377FE" w:rsidRPr="00734984" w:rsidRDefault="008377FE" w:rsidP="008377FE">
            <w:pPr>
              <w:widowControl w:val="0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pacing w:val="-8"/>
                <w:lang w:eastAsia="ar-SA"/>
              </w:rPr>
            </w:pPr>
            <w:r w:rsidRPr="00734984">
              <w:rPr>
                <w:rFonts w:ascii="Times New Roman" w:hAnsi="Times New Roman"/>
                <w:spacing w:val="-8"/>
                <w:lang w:eastAsia="ar-SA"/>
              </w:rPr>
              <w:t>часов</w:t>
            </w:r>
          </w:p>
          <w:p w14:paraId="743151E6" w14:textId="77777777" w:rsidR="008377FE" w:rsidRPr="00734984" w:rsidRDefault="008377FE" w:rsidP="008377FE">
            <w:pPr>
              <w:widowControl w:val="0"/>
              <w:spacing w:after="0" w:line="240" w:lineRule="auto"/>
              <w:ind w:left="-113" w:right="-113" w:hanging="283"/>
              <w:jc w:val="center"/>
              <w:rPr>
                <w:rFonts w:ascii="Times New Roman" w:hAnsi="Times New Roman"/>
                <w:i/>
                <w:spacing w:val="-8"/>
                <w:lang w:eastAsia="ar-SA"/>
              </w:rPr>
            </w:pPr>
            <w:r w:rsidRPr="00734984">
              <w:rPr>
                <w:rFonts w:ascii="Times New Roman" w:hAnsi="Times New Roman"/>
                <w:i/>
                <w:spacing w:val="-8"/>
                <w:lang w:eastAsia="ar-SA"/>
              </w:rPr>
              <w:t>(если предусмотрена рассредоточенная практика)</w:t>
            </w:r>
          </w:p>
        </w:tc>
      </w:tr>
      <w:tr w:rsidR="008377FE" w:rsidRPr="00734984" w14:paraId="5B8E4ED4" w14:textId="77777777" w:rsidTr="005672E7">
        <w:trPr>
          <w:gridAfter w:val="3"/>
          <w:wAfter w:w="54" w:type="dxa"/>
          <w:trHeight w:val="1086"/>
        </w:trPr>
        <w:tc>
          <w:tcPr>
            <w:tcW w:w="1441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8B78250" w14:textId="77777777" w:rsidR="008377FE" w:rsidRPr="00734984" w:rsidRDefault="008377FE" w:rsidP="00A05876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3967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30EFF98" w14:textId="77777777" w:rsidR="008377FE" w:rsidRPr="00734984" w:rsidRDefault="008377FE" w:rsidP="00A05876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1703D78" w14:textId="77777777" w:rsidR="008377FE" w:rsidRPr="00734984" w:rsidRDefault="008377FE" w:rsidP="00A05876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9F2D080" w14:textId="77777777" w:rsidR="008377FE" w:rsidRPr="00734984" w:rsidRDefault="008377FE" w:rsidP="00A05876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spacing w:val="-10"/>
                <w:lang w:eastAsia="ar-SA"/>
              </w:rPr>
            </w:pPr>
            <w:r w:rsidRPr="00734984">
              <w:rPr>
                <w:rFonts w:ascii="Times New Roman" w:hAnsi="Times New Roman"/>
                <w:b/>
                <w:spacing w:val="-10"/>
                <w:lang w:eastAsia="ar-SA"/>
              </w:rPr>
              <w:t>Всего,</w:t>
            </w:r>
          </w:p>
          <w:p w14:paraId="0335A947" w14:textId="77777777" w:rsidR="008377FE" w:rsidRPr="00734984" w:rsidRDefault="008377FE" w:rsidP="00A05876">
            <w:pPr>
              <w:widowControl w:val="0"/>
              <w:suppressAutoHyphens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34984">
              <w:rPr>
                <w:rFonts w:ascii="Times New Roman" w:hAnsi="Times New Roman"/>
                <w:spacing w:val="-10"/>
                <w:lang w:eastAsia="ar-SA"/>
              </w:rPr>
              <w:t>часо</w:t>
            </w:r>
            <w:r w:rsidRPr="00734984">
              <w:rPr>
                <w:rFonts w:ascii="Times New Roman" w:hAnsi="Times New Roman"/>
                <w:lang w:eastAsia="ar-SA"/>
              </w:rPr>
              <w:t>в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CABC184" w14:textId="77777777" w:rsidR="008377FE" w:rsidRPr="00734984" w:rsidRDefault="008377FE" w:rsidP="00A05876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spacing w:val="-10"/>
                <w:lang w:eastAsia="ar-SA"/>
              </w:rPr>
            </w:pPr>
            <w:r w:rsidRPr="00734984">
              <w:rPr>
                <w:rFonts w:ascii="Times New Roman" w:hAnsi="Times New Roman"/>
                <w:b/>
                <w:spacing w:val="-10"/>
                <w:lang w:eastAsia="ar-SA"/>
              </w:rPr>
              <w:t xml:space="preserve">в т.ч. лабораторные работы и практические занятия, </w:t>
            </w:r>
            <w:r w:rsidRPr="00734984">
              <w:rPr>
                <w:rFonts w:ascii="Times New Roman" w:hAnsi="Times New Roman"/>
                <w:spacing w:val="-10"/>
                <w:lang w:eastAsia="ar-SA"/>
              </w:rPr>
              <w:t>часов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42BABB1" w14:textId="77777777" w:rsidR="008377FE" w:rsidRPr="00734984" w:rsidRDefault="008377FE" w:rsidP="00A05876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 xml:space="preserve">в т.ч., курсовая работа (проект), </w:t>
            </w:r>
            <w:r w:rsidRPr="00734984">
              <w:rPr>
                <w:rFonts w:ascii="Times New Roman" w:hAnsi="Times New Roman"/>
                <w:lang w:eastAsia="ar-SA"/>
              </w:rPr>
              <w:t>часов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A665B66" w14:textId="77777777" w:rsidR="008377FE" w:rsidRPr="00734984" w:rsidRDefault="008377FE" w:rsidP="00A05876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Всего,</w:t>
            </w:r>
          </w:p>
          <w:p w14:paraId="03CD3771" w14:textId="77777777" w:rsidR="008377FE" w:rsidRPr="00734984" w:rsidRDefault="008377FE" w:rsidP="00A05876">
            <w:pPr>
              <w:widowControl w:val="0"/>
              <w:suppressAutoHyphens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34984">
              <w:rPr>
                <w:rFonts w:ascii="Times New Roman" w:hAnsi="Times New Roman"/>
                <w:lang w:eastAsia="ar-SA"/>
              </w:rPr>
              <w:t>часов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2D4A64A" w14:textId="77777777" w:rsidR="008377FE" w:rsidRPr="00734984" w:rsidRDefault="008377FE" w:rsidP="00A05876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 xml:space="preserve">в т.ч., курсовая работа (проект), </w:t>
            </w:r>
            <w:r w:rsidRPr="00734984">
              <w:rPr>
                <w:rFonts w:ascii="Times New Roman" w:hAnsi="Times New Roman"/>
                <w:lang w:eastAsia="ar-SA"/>
              </w:rPr>
              <w:t>часов</w:t>
            </w:r>
          </w:p>
        </w:tc>
        <w:tc>
          <w:tcPr>
            <w:tcW w:w="666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2FC6695" w14:textId="77777777" w:rsidR="008377FE" w:rsidRPr="00734984" w:rsidRDefault="008377FE" w:rsidP="00A05876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13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F84C28" w14:textId="77777777" w:rsidR="008377FE" w:rsidRPr="00734984" w:rsidRDefault="008377FE" w:rsidP="00A05876">
            <w:pPr>
              <w:widowControl w:val="0"/>
              <w:snapToGrid w:val="0"/>
              <w:spacing w:after="0" w:line="216" w:lineRule="auto"/>
              <w:ind w:left="72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AA0A0A" w:rsidRPr="00734984" w14:paraId="6CE23DFF" w14:textId="77777777" w:rsidTr="008377FE">
        <w:trPr>
          <w:gridAfter w:val="3"/>
          <w:wAfter w:w="54" w:type="dxa"/>
          <w:trHeight w:val="111"/>
        </w:trPr>
        <w:tc>
          <w:tcPr>
            <w:tcW w:w="144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D7312F9" w14:textId="77777777" w:rsidR="00AA0A0A" w:rsidRPr="00734984" w:rsidRDefault="00AA0A0A" w:rsidP="00A05876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1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2ABD33E" w14:textId="77777777" w:rsidR="00AA0A0A" w:rsidRPr="00734984" w:rsidRDefault="00AA0A0A" w:rsidP="00A05876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4D3C3DE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B0E0D63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52484D4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5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5088824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6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35B9FB9" w14:textId="77777777" w:rsidR="00AA0A0A" w:rsidRPr="00734984" w:rsidRDefault="00AA0A0A" w:rsidP="00A05876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7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D0B6374" w14:textId="77777777" w:rsidR="00AA0A0A" w:rsidRPr="00734984" w:rsidRDefault="00AA0A0A" w:rsidP="00A05876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8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8F364E2" w14:textId="77777777" w:rsidR="00AA0A0A" w:rsidRPr="00734984" w:rsidRDefault="00AA0A0A" w:rsidP="00A05876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9</w:t>
            </w:r>
          </w:p>
        </w:tc>
        <w:tc>
          <w:tcPr>
            <w:tcW w:w="2113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7202CC" w14:textId="77777777" w:rsidR="00AA0A0A" w:rsidRPr="00734984" w:rsidRDefault="00AA0A0A" w:rsidP="00A05876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10</w:t>
            </w:r>
          </w:p>
        </w:tc>
      </w:tr>
      <w:tr w:rsidR="00393F7E" w:rsidRPr="00734984" w14:paraId="4EE13C95" w14:textId="77777777" w:rsidTr="008377FE">
        <w:trPr>
          <w:gridAfter w:val="3"/>
          <w:wAfter w:w="54" w:type="dxa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CDAE" w14:textId="77777777" w:rsidR="00393F7E" w:rsidRDefault="00393F7E" w:rsidP="008F12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1.1.</w:t>
            </w:r>
          </w:p>
          <w:p w14:paraId="67134DEC" w14:textId="77777777" w:rsidR="00393F7E" w:rsidRDefault="00393F7E" w:rsidP="008F12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1.4.</w:t>
            </w:r>
          </w:p>
          <w:p w14:paraId="1F0086A6" w14:textId="15204ED7" w:rsidR="00393F7E" w:rsidRPr="00734984" w:rsidRDefault="00393F7E" w:rsidP="008F1287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  <w:r w:rsidR="008F1287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128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866C" w14:textId="33BA34EB" w:rsidR="00393F7E" w:rsidRPr="00734984" w:rsidRDefault="00393F7E" w:rsidP="00393F7E">
            <w:pPr>
              <w:snapToGrid w:val="0"/>
              <w:spacing w:after="0" w:line="216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Современные технологии обработки волос 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стрижках и укладках</w:t>
            </w:r>
            <w:r w:rsidR="008377FE">
              <w:t xml:space="preserve"> </w:t>
            </w:r>
            <w:r w:rsidR="008377FE" w:rsidRPr="008377FE">
              <w:rPr>
                <w:rFonts w:ascii="Times New Roman" w:hAnsi="Times New Roman"/>
                <w:b/>
                <w:sz w:val="24"/>
                <w:szCs w:val="24"/>
              </w:rPr>
              <w:t>МДК. 01.01 Современные технологии парикмахерского искусства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47C038" w14:textId="09D6BB71" w:rsidR="00393F7E" w:rsidRPr="00734984" w:rsidRDefault="008377FE" w:rsidP="008377FE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84</w:t>
            </w:r>
          </w:p>
        </w:tc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A5D5CC" w14:textId="60B156D0" w:rsidR="00393F7E" w:rsidRPr="00734984" w:rsidRDefault="008377FE" w:rsidP="008377FE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84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C07C874" w14:textId="696B433B" w:rsidR="00393F7E" w:rsidRPr="00734984" w:rsidRDefault="008F1287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26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1A1DFB5" w14:textId="77777777" w:rsidR="00393F7E" w:rsidRPr="00734984" w:rsidRDefault="00393F7E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14:paraId="1A100D3B" w14:textId="77777777" w:rsidR="00393F7E" w:rsidRDefault="00393F7E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14:paraId="74D8482D" w14:textId="77777777" w:rsidR="00393F7E" w:rsidRPr="00734984" w:rsidRDefault="00393F7E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855EBF2" w14:textId="693885CA" w:rsidR="00393F7E" w:rsidRPr="00734984" w:rsidRDefault="00393F7E" w:rsidP="008377FE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18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4977A9" w14:textId="77777777" w:rsidR="00393F7E" w:rsidRPr="00734984" w:rsidRDefault="00393F7E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666" w:type="dxa"/>
            <w:gridSpan w:val="3"/>
            <w:tcBorders>
              <w:top w:val="single" w:sz="8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4805295" w14:textId="5855D125" w:rsidR="00393F7E" w:rsidRPr="00734984" w:rsidRDefault="008377FE" w:rsidP="008377FE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12</w:t>
            </w:r>
          </w:p>
        </w:tc>
        <w:tc>
          <w:tcPr>
            <w:tcW w:w="2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ECDCD9" w14:textId="4106B1B8" w:rsidR="00393F7E" w:rsidRPr="00734984" w:rsidRDefault="008377FE" w:rsidP="008377FE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48</w:t>
            </w:r>
          </w:p>
        </w:tc>
      </w:tr>
      <w:tr w:rsidR="008F1287" w:rsidRPr="00734984" w14:paraId="70634737" w14:textId="77777777" w:rsidTr="008377FE">
        <w:trPr>
          <w:gridAfter w:val="3"/>
          <w:wAfter w:w="54" w:type="dxa"/>
          <w:trHeight w:val="326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84F3" w14:textId="77777777" w:rsidR="008F1287" w:rsidRDefault="008F1287" w:rsidP="008F12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1.2.</w:t>
            </w:r>
          </w:p>
          <w:p w14:paraId="584E5C9B" w14:textId="77777777" w:rsidR="008F1287" w:rsidRDefault="008F1287" w:rsidP="008F12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1.4.</w:t>
            </w:r>
          </w:p>
          <w:p w14:paraId="2F77667A" w14:textId="4E241689" w:rsidR="008F1287" w:rsidRPr="000E21B9" w:rsidRDefault="008F1287" w:rsidP="008F1287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01-11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C0F8" w14:textId="77777777" w:rsidR="008377FE" w:rsidRDefault="008F1287" w:rsidP="008F1287">
            <w:pPr>
              <w:snapToGrid w:val="0"/>
              <w:spacing w:after="0" w:line="21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Современные технологии окрашивания волос</w:t>
            </w:r>
          </w:p>
          <w:p w14:paraId="18AF4FC0" w14:textId="4CD981BB" w:rsidR="008F1287" w:rsidRPr="00734984" w:rsidRDefault="008377FE" w:rsidP="008F1287">
            <w:pPr>
              <w:snapToGrid w:val="0"/>
              <w:spacing w:after="0" w:line="216" w:lineRule="auto"/>
              <w:rPr>
                <w:rFonts w:ascii="Times New Roman" w:hAnsi="Times New Roman"/>
                <w:b/>
                <w:lang w:eastAsia="ar-SA"/>
              </w:rPr>
            </w:pPr>
            <w:r>
              <w:t xml:space="preserve"> </w:t>
            </w:r>
            <w:r w:rsidRPr="008377FE">
              <w:rPr>
                <w:rFonts w:ascii="Times New Roman" w:hAnsi="Times New Roman"/>
                <w:b/>
                <w:bCs/>
                <w:sz w:val="24"/>
                <w:szCs w:val="24"/>
              </w:rPr>
              <w:t>МДК. 01.01 Современные технологии парикмахерского искусства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9343D5" w14:textId="318D82A4" w:rsidR="008F1287" w:rsidRPr="00734984" w:rsidRDefault="008377FE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84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9DF601" w14:textId="5FD1ED0C" w:rsidR="008F1287" w:rsidRPr="00734984" w:rsidRDefault="008377FE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82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AF363F9" w14:textId="2295F5EC" w:rsidR="008F1287" w:rsidRPr="00734984" w:rsidRDefault="008F1287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64F189C" w14:textId="77777777" w:rsidR="008F1287" w:rsidRPr="00734984" w:rsidRDefault="008F1287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36FC149" w14:textId="0C142175" w:rsidR="008F1287" w:rsidRPr="00734984" w:rsidRDefault="008F1287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2</w:t>
            </w:r>
          </w:p>
        </w:tc>
        <w:tc>
          <w:tcPr>
            <w:tcW w:w="1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56D23B" w14:textId="77777777" w:rsidR="008F1287" w:rsidRPr="00734984" w:rsidRDefault="008F1287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ACBEA90" w14:textId="55801724" w:rsidR="008F1287" w:rsidRPr="00734984" w:rsidRDefault="008377FE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12</w:t>
            </w:r>
          </w:p>
        </w:tc>
        <w:tc>
          <w:tcPr>
            <w:tcW w:w="211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F27AF2" w14:textId="3D2D15A4" w:rsidR="008F1287" w:rsidRDefault="008377FE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48</w:t>
            </w:r>
          </w:p>
        </w:tc>
      </w:tr>
      <w:tr w:rsidR="008F1287" w:rsidRPr="00734984" w14:paraId="2A1341E6" w14:textId="77777777" w:rsidTr="008377FE">
        <w:trPr>
          <w:gridAfter w:val="3"/>
          <w:wAfter w:w="54" w:type="dxa"/>
          <w:trHeight w:val="326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8655" w14:textId="77777777" w:rsidR="008F1287" w:rsidRDefault="008F1287" w:rsidP="008F12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1.3.</w:t>
            </w:r>
          </w:p>
          <w:p w14:paraId="15A62CD2" w14:textId="77777777" w:rsidR="008F1287" w:rsidRDefault="008F1287" w:rsidP="008F12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1.4.</w:t>
            </w:r>
          </w:p>
          <w:p w14:paraId="40787987" w14:textId="73ADE1DD" w:rsidR="008F1287" w:rsidRPr="00734984" w:rsidRDefault="008F1287" w:rsidP="008F1287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01-11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1C37" w14:textId="77777777" w:rsidR="008F1287" w:rsidRDefault="008F1287" w:rsidP="008F1287">
            <w:pPr>
              <w:snapToGrid w:val="0"/>
              <w:spacing w:after="0" w:line="21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Выполнение химической (перманентной) завивки с использованием современных технологий</w:t>
            </w:r>
          </w:p>
          <w:p w14:paraId="335ABABF" w14:textId="1320DC7D" w:rsidR="008377FE" w:rsidRPr="008377FE" w:rsidRDefault="008377FE" w:rsidP="008F1287">
            <w:pPr>
              <w:snapToGrid w:val="0"/>
              <w:spacing w:after="0" w:line="216" w:lineRule="auto"/>
              <w:rPr>
                <w:rFonts w:ascii="Times New Roman" w:hAnsi="Times New Roman"/>
                <w:b/>
                <w:bCs/>
                <w:lang w:eastAsia="ar-SA"/>
              </w:rPr>
            </w:pPr>
            <w:r w:rsidRPr="008377FE">
              <w:rPr>
                <w:rFonts w:ascii="Times New Roman" w:hAnsi="Times New Roman"/>
                <w:b/>
                <w:bCs/>
                <w:lang w:eastAsia="ar-SA"/>
              </w:rPr>
              <w:t>МДК. 01.01 Современные технологии парикмахерского искусства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F22178" w14:textId="7C45E677" w:rsidR="008F1287" w:rsidRPr="00734984" w:rsidRDefault="008F1287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40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6FE64E" w14:textId="6C71BEA7" w:rsidR="008F1287" w:rsidRPr="00734984" w:rsidRDefault="008F1287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F00E5F" w14:textId="4B8EFB29" w:rsidR="008F1287" w:rsidRPr="00734984" w:rsidRDefault="008F1287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642E26" w14:textId="15EC5BDA" w:rsidR="008F1287" w:rsidRPr="00734984" w:rsidRDefault="008F1287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32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F9BEEA" w14:textId="7B0F1135" w:rsidR="008F1287" w:rsidRPr="00734984" w:rsidRDefault="008F1287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2</w:t>
            </w:r>
          </w:p>
        </w:tc>
        <w:tc>
          <w:tcPr>
            <w:tcW w:w="1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1DEE3A" w14:textId="77777777" w:rsidR="008F1287" w:rsidRPr="00734984" w:rsidRDefault="008F1287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2D48EB08" w14:textId="77777777" w:rsidR="008F1287" w:rsidRPr="00734984" w:rsidRDefault="008F1287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  <w:p w14:paraId="616D6214" w14:textId="02C81014" w:rsidR="008F1287" w:rsidRDefault="008377FE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12</w:t>
            </w:r>
          </w:p>
          <w:p w14:paraId="3C5880BE" w14:textId="77777777" w:rsidR="008F1287" w:rsidRPr="00734984" w:rsidRDefault="008F1287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211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4FCCF2" w14:textId="77777777" w:rsidR="008F1287" w:rsidRDefault="008F1287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  <w:p w14:paraId="5276242C" w14:textId="01347746" w:rsidR="008F1287" w:rsidRDefault="008377FE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48</w:t>
            </w:r>
          </w:p>
          <w:p w14:paraId="19569809" w14:textId="77777777" w:rsidR="008F1287" w:rsidRPr="00734984" w:rsidRDefault="008F1287" w:rsidP="008377FE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</w:tr>
      <w:tr w:rsidR="00AA0A0A" w:rsidRPr="00734984" w14:paraId="11E81713" w14:textId="77777777" w:rsidTr="008377FE">
        <w:trPr>
          <w:gridAfter w:val="1"/>
          <w:wAfter w:w="10" w:type="dxa"/>
        </w:trPr>
        <w:tc>
          <w:tcPr>
            <w:tcW w:w="144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FD3E9F9" w14:textId="77777777" w:rsidR="00AA0A0A" w:rsidRPr="00734984" w:rsidRDefault="00AA0A0A" w:rsidP="00A05876">
            <w:pPr>
              <w:snapToGrid w:val="0"/>
              <w:spacing w:after="0" w:line="216" w:lineRule="auto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FC3D1FE" w14:textId="79604D69" w:rsidR="00AA0A0A" w:rsidRPr="00734984" w:rsidRDefault="008F1287" w:rsidP="00A05876">
            <w:pPr>
              <w:snapToGrid w:val="0"/>
              <w:spacing w:after="0" w:line="216" w:lineRule="auto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Учебная практика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65BE3A0" w14:textId="0D3BF34C" w:rsidR="00AA0A0A" w:rsidRPr="00734984" w:rsidRDefault="008F1287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36</w:t>
            </w:r>
          </w:p>
        </w:tc>
        <w:tc>
          <w:tcPr>
            <w:tcW w:w="5426" w:type="dxa"/>
            <w:gridSpan w:val="9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384F9D" w14:textId="77777777" w:rsidR="00AA0A0A" w:rsidRPr="00734984" w:rsidRDefault="00AA0A0A" w:rsidP="008377FE">
            <w:pPr>
              <w:tabs>
                <w:tab w:val="left" w:pos="1209"/>
              </w:tabs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676" w:type="dxa"/>
            <w:gridSpan w:val="4"/>
            <w:tcBorders>
              <w:top w:val="single" w:sz="4" w:space="0" w:color="000000"/>
              <w:left w:val="single" w:sz="4" w:space="0" w:color="auto"/>
              <w:bottom w:val="single" w:sz="8" w:space="0" w:color="000000"/>
            </w:tcBorders>
            <w:shd w:val="clear" w:color="auto" w:fill="auto"/>
            <w:vAlign w:val="center"/>
          </w:tcPr>
          <w:p w14:paraId="7152EF62" w14:textId="65D056D8" w:rsidR="00AA0A0A" w:rsidRPr="00734984" w:rsidRDefault="008377FE" w:rsidP="008377FE">
            <w:pPr>
              <w:tabs>
                <w:tab w:val="left" w:pos="1209"/>
              </w:tabs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36</w:t>
            </w:r>
          </w:p>
        </w:tc>
        <w:tc>
          <w:tcPr>
            <w:tcW w:w="2113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B66908" w14:textId="77777777" w:rsidR="00AA0A0A" w:rsidRPr="00734984" w:rsidRDefault="00AA0A0A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</w:tr>
      <w:tr w:rsidR="00AA0A0A" w:rsidRPr="00734984" w14:paraId="13A93985" w14:textId="77777777" w:rsidTr="008377FE">
        <w:trPr>
          <w:gridAfter w:val="1"/>
          <w:wAfter w:w="10" w:type="dxa"/>
        </w:trPr>
        <w:tc>
          <w:tcPr>
            <w:tcW w:w="144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FC9EC1A" w14:textId="77777777" w:rsidR="00AA0A0A" w:rsidRPr="00734984" w:rsidRDefault="00AA0A0A" w:rsidP="00A05876">
            <w:pPr>
              <w:snapToGrid w:val="0"/>
              <w:spacing w:after="0" w:line="216" w:lineRule="auto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0735DC3" w14:textId="77777777" w:rsidR="00AA0A0A" w:rsidRPr="00734984" w:rsidRDefault="00AA0A0A" w:rsidP="00A05876">
            <w:pPr>
              <w:snapToGrid w:val="0"/>
              <w:spacing w:after="0" w:line="216" w:lineRule="auto"/>
              <w:rPr>
                <w:rFonts w:ascii="Times New Roman" w:eastAsia="Calibri" w:hAnsi="Times New Roman"/>
                <w:i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Производственная практика (по профилю специальности)</w:t>
            </w:r>
            <w:r w:rsidRPr="00734984">
              <w:rPr>
                <w:rFonts w:ascii="Times New Roman" w:hAnsi="Times New Roman"/>
                <w:lang w:eastAsia="ar-SA"/>
              </w:rPr>
              <w:t xml:space="preserve">, часов </w:t>
            </w:r>
            <w:r w:rsidRPr="00734984">
              <w:rPr>
                <w:rFonts w:ascii="Times New Roman" w:eastAsia="Calibri" w:hAnsi="Times New Roman"/>
                <w:i/>
                <w:lang w:eastAsia="ar-SA"/>
              </w:rPr>
              <w:t>(если предусмотрена</w:t>
            </w:r>
            <w:r w:rsidRPr="00734984">
              <w:rPr>
                <w:rFonts w:ascii="Times New Roman" w:hAnsi="Times New Roman"/>
                <w:i/>
                <w:lang w:eastAsia="ar-SA"/>
              </w:rPr>
              <w:t xml:space="preserve"> итоговая (концентрированная) практика</w:t>
            </w:r>
            <w:r w:rsidRPr="00734984">
              <w:rPr>
                <w:rFonts w:ascii="Times New Roman" w:eastAsia="Calibri" w:hAnsi="Times New Roman"/>
                <w:i/>
                <w:lang w:eastAsia="ar-SA"/>
              </w:rPr>
              <w:t>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6773C37" w14:textId="516A0E45" w:rsidR="00AA0A0A" w:rsidRPr="00734984" w:rsidRDefault="008F1287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144</w:t>
            </w:r>
          </w:p>
        </w:tc>
        <w:tc>
          <w:tcPr>
            <w:tcW w:w="6102" w:type="dxa"/>
            <w:gridSpan w:val="13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74DBCDB" w14:textId="39849B0D" w:rsidR="00AA0A0A" w:rsidRPr="00734984" w:rsidRDefault="00AA0A0A" w:rsidP="008377FE">
            <w:pPr>
              <w:tabs>
                <w:tab w:val="left" w:pos="1209"/>
              </w:tabs>
              <w:snapToGrid w:val="0"/>
              <w:spacing w:after="0" w:line="216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13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530435" w14:textId="77777777" w:rsidR="00AA0A0A" w:rsidRPr="00734984" w:rsidRDefault="00AA0A0A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  <w:p w14:paraId="6FC79514" w14:textId="58F00F62" w:rsidR="00AA0A0A" w:rsidRDefault="008377FE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144</w:t>
            </w:r>
          </w:p>
          <w:p w14:paraId="56AF06EB" w14:textId="77777777" w:rsidR="00AA0A0A" w:rsidRPr="00734984" w:rsidRDefault="00AA0A0A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</w:tr>
      <w:tr w:rsidR="00AA0A0A" w:rsidRPr="00734984" w14:paraId="3873740B" w14:textId="77777777" w:rsidTr="008377FE">
        <w:trPr>
          <w:gridAfter w:val="2"/>
          <w:wAfter w:w="47" w:type="dxa"/>
          <w:trHeight w:val="79"/>
        </w:trPr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E10561E" w14:textId="77777777" w:rsidR="00AA0A0A" w:rsidRPr="00734984" w:rsidRDefault="00AA0A0A" w:rsidP="00A05876">
            <w:pPr>
              <w:widowControl w:val="0"/>
              <w:snapToGrid w:val="0"/>
              <w:spacing w:after="0" w:line="216" w:lineRule="auto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3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3C49C95" w14:textId="77777777" w:rsidR="00AA0A0A" w:rsidRPr="00734984" w:rsidRDefault="00AA0A0A" w:rsidP="00A05876">
            <w:pPr>
              <w:widowControl w:val="0"/>
              <w:snapToGrid w:val="0"/>
              <w:spacing w:after="0" w:line="216" w:lineRule="auto"/>
              <w:jc w:val="both"/>
              <w:rPr>
                <w:rFonts w:ascii="Times New Roman" w:hAnsi="Times New Roman"/>
                <w:b/>
                <w:lang w:eastAsia="ar-SA"/>
              </w:rPr>
            </w:pPr>
            <w:r w:rsidRPr="00734984">
              <w:rPr>
                <w:rFonts w:ascii="Times New Roman" w:hAnsi="Times New Roman"/>
                <w:b/>
                <w:lang w:eastAsia="ar-SA"/>
              </w:rPr>
              <w:t>Всего: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8B7D83F" w14:textId="1415EDD7" w:rsidR="00AA0A0A" w:rsidRPr="00734984" w:rsidRDefault="008F1287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420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FEFB3BD" w14:textId="7204B444" w:rsidR="00AA0A0A" w:rsidRPr="00734984" w:rsidRDefault="008377FE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236</w:t>
            </w:r>
          </w:p>
        </w:tc>
        <w:tc>
          <w:tcPr>
            <w:tcW w:w="163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9CF451C" w14:textId="3576840B" w:rsidR="00AA0A0A" w:rsidRPr="00734984" w:rsidRDefault="008377FE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78</w:t>
            </w:r>
          </w:p>
        </w:tc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F9B08C7" w14:textId="4D9E0D4F" w:rsidR="00AA0A0A" w:rsidRPr="00734984" w:rsidRDefault="008377FE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32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9ACB0AE" w14:textId="1966AB18" w:rsidR="00AA0A0A" w:rsidRPr="00734984" w:rsidRDefault="008377FE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4</w:t>
            </w:r>
          </w:p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102DCC0" w14:textId="77777777" w:rsidR="00AA0A0A" w:rsidRPr="00734984" w:rsidRDefault="00AA0A0A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6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5DB8DE9" w14:textId="35B05818" w:rsidR="00AA0A0A" w:rsidRPr="00734984" w:rsidRDefault="008377FE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36</w:t>
            </w:r>
          </w:p>
        </w:tc>
        <w:tc>
          <w:tcPr>
            <w:tcW w:w="2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E00D85" w14:textId="3E81BB5C" w:rsidR="00AA0A0A" w:rsidRPr="00734984" w:rsidRDefault="008377FE" w:rsidP="008377FE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144</w:t>
            </w:r>
          </w:p>
        </w:tc>
      </w:tr>
    </w:tbl>
    <w:p w14:paraId="548589EF" w14:textId="77777777" w:rsidR="008377FE" w:rsidRDefault="008377FE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35522A06" w14:textId="678E65D7" w:rsidR="009D3F98" w:rsidRDefault="008903EB" w:rsidP="009D3F98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</w:t>
      </w:r>
      <w:r w:rsidR="009D3F98">
        <w:rPr>
          <w:rFonts w:ascii="Times New Roman" w:hAnsi="Times New Roman"/>
          <w:b/>
          <w:sz w:val="24"/>
          <w:szCs w:val="24"/>
        </w:rPr>
        <w:t>.2. Тематический план и содержание профессионального модуля ПМ 01. «Предоставление современных парикмахерских услуг»</w:t>
      </w:r>
      <w:r w:rsidR="009D3F98">
        <w:rPr>
          <w:rFonts w:ascii="Times New Roman" w:hAnsi="Times New Roman"/>
          <w:sz w:val="24"/>
          <w:szCs w:val="24"/>
        </w:rPr>
        <w:t>.</w:t>
      </w:r>
    </w:p>
    <w:tbl>
      <w:tblPr>
        <w:tblW w:w="4956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3"/>
        <w:gridCol w:w="89"/>
        <w:gridCol w:w="12"/>
        <w:gridCol w:w="9529"/>
        <w:gridCol w:w="3012"/>
      </w:tblGrid>
      <w:tr w:rsidR="009D3F98" w14:paraId="571774EC" w14:textId="77777777" w:rsidTr="008903EB">
        <w:trPr>
          <w:trHeight w:val="20"/>
        </w:trPr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ED0A" w14:textId="77777777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C6FB3" w14:textId="77777777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(если предусмотрены)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6026A" w14:textId="77777777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9D3F98" w14:paraId="7CC9C058" w14:textId="77777777" w:rsidTr="008903EB">
        <w:trPr>
          <w:trHeight w:val="20"/>
        </w:trPr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6876" w14:textId="77777777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51D4" w14:textId="77777777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91F7C" w14:textId="77777777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9D3F98" w14:paraId="0AF9A623" w14:textId="77777777" w:rsidTr="008903EB">
        <w:trPr>
          <w:trHeight w:val="20"/>
        </w:trPr>
        <w:tc>
          <w:tcPr>
            <w:tcW w:w="4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A415" w14:textId="6182278C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МДК. 01.01 Современные технологии парикмахерского искусства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B640B" w14:textId="77777777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  <w:tr w:rsidR="009D3F98" w14:paraId="39885992" w14:textId="77777777" w:rsidTr="008903EB">
        <w:trPr>
          <w:trHeight w:val="20"/>
        </w:trPr>
        <w:tc>
          <w:tcPr>
            <w:tcW w:w="4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04E3" w14:textId="59341D72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Современные технологии обработки волос 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стрижках и укладках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96F87" w14:textId="77777777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</w:tr>
      <w:tr w:rsidR="009D3F98" w14:paraId="463E2E1A" w14:textId="77777777" w:rsidTr="008903EB">
        <w:trPr>
          <w:trHeight w:val="20"/>
        </w:trPr>
        <w:tc>
          <w:tcPr>
            <w:tcW w:w="90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137A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</w:p>
          <w:p w14:paraId="5BB4F633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современных парикмахерских услуг по уходу за волосами</w:t>
            </w: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FC49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46E5B" w14:textId="77777777" w:rsidR="00A14F58" w:rsidRDefault="00A14F5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  <w:p w14:paraId="25BC5CBB" w14:textId="1419AED2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A14BE7"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 w:rsidR="0004548D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9D3F98" w14:paraId="349FAF3A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B6FD0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6CA2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Организация подготовки  рабочего места для выполнения парикмахерских услуг;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D562D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0BBB0072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2045C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286B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Санитарные нормы и требования в сфере парикмахерских услуг; требования охраны труда;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17965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4728A129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CC658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E8E6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Признаки неисправностей оборудования, инструмента;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08B9C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6AE60CB9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B724A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C7D44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Способы проверки функциональности  оборудования, инструмента;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6142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670FA568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2F6B1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A3EA" w14:textId="46CED81D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4F58" w:rsidRPr="00A14F58">
              <w:rPr>
                <w:rFonts w:ascii="Times New Roman" w:hAnsi="Times New Roman"/>
                <w:sz w:val="24"/>
                <w:szCs w:val="24"/>
              </w:rPr>
              <w:t xml:space="preserve">Классификация причёсок по назначению Возрастные и социальные группы </w:t>
            </w:r>
            <w:r w:rsidR="00A14F58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Проведение диагностики состояния кожи головы и волос, выявлять потребности клиента;</w:t>
            </w:r>
            <w:r w:rsidR="00A14F5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32A04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6FC623B3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96B55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92F1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Правила, современные формы и методы обслуживания потребителя;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CF314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4B94973C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47746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8BFB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Анатомические особенности, пропорции и пластика головы и лица; заполнение диагностической карточки клиента;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6BD9A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5AB35402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AADEB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D108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Психология общения и профессиональная этика парикмахера;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16BE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2AC5939F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ABA87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92CD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  и  свойства  профессиональных  препаратов  для  мытья  головы,  для профилактического ухода за волосами,  для укладки волос, принципы воздействия технологических процессов на кожу головы и волосы;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6A06F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2420AACB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D17AB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0452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10. </w:t>
            </w:r>
            <w:r>
              <w:rPr>
                <w:rFonts w:ascii="Times New Roman" w:hAnsi="Times New Roman"/>
                <w:sz w:val="24"/>
                <w:szCs w:val="24"/>
              </w:rPr>
              <w:t>Принципы воздействия технологических процессов на кожу головы и волосы;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C6161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5FB758CA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4FE72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26F1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мытья и массажа головы, спа-ухода за волосами и кожей головы инновационными препаратами в рамках норм времени;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CC8FD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5C78AE17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3725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404A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. Салонные сервисы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для поддержания здоровья волос и  естественного блеска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5130E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05406D54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B966D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A6EB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Использование современного оборудования, приспособления, инструменты в  соответствии  с правилами эксплуатации;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E5E9C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5807AABF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EDD26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C609" w14:textId="11209384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</w:t>
            </w:r>
            <w:r w:rsidR="009417F3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практических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занятий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808D6" w14:textId="77777777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3D8E7E3D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E3349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926865" w14:textId="77777777" w:rsidR="00303C17" w:rsidRPr="00303C17" w:rsidRDefault="00303C17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C17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№1 Спа-уход за волосами и кожей головы (особенности) </w:t>
            </w:r>
          </w:p>
          <w:p w14:paraId="3C723F74" w14:textId="13BBA583" w:rsidR="009D3F98" w:rsidRDefault="00303C17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03C17">
              <w:rPr>
                <w:rFonts w:ascii="Times New Roman" w:hAnsi="Times New Roman"/>
                <w:sz w:val="24"/>
                <w:szCs w:val="24"/>
              </w:rPr>
              <w:t>Практическая работа №2 Спа-уход за волосами и кожей головы (последовательность)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90702" w14:textId="77777777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D3F98" w14:paraId="14D7059B" w14:textId="77777777" w:rsidTr="008903EB">
        <w:trPr>
          <w:trHeight w:val="20"/>
        </w:trPr>
        <w:tc>
          <w:tcPr>
            <w:tcW w:w="90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D1F0" w14:textId="77777777" w:rsidR="009D3F98" w:rsidRDefault="009D3F98" w:rsidP="008903E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1.2.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Современные технологии  стрижки волос </w:t>
            </w:r>
          </w:p>
          <w:p w14:paraId="41BBAD9E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8006089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45551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A7FFA" w14:textId="77777777" w:rsidR="008F1287" w:rsidRDefault="008F1287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  <w:p w14:paraId="6CC9CD54" w14:textId="471D5248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A14BE7"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 w:rsidR="009417F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9D3F98" w14:paraId="3F69991A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EC8FA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E51B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1.Устройство, правила эксплуатации и хранения применяемого оборудования, инструментов при выполнении парикмахерских услуг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FED3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6489B86F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59FA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BC5D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2.Направления моды и тенденции в парикмахерском искусстве;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0EE2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06FFF48E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56D58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757A" w14:textId="6F1A9E57" w:rsidR="009D3F98" w:rsidRDefault="00303C17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9D3F98">
              <w:rPr>
                <w:rFonts w:ascii="Times New Roman" w:hAnsi="Times New Roman"/>
                <w:sz w:val="24"/>
                <w:szCs w:val="24"/>
              </w:rPr>
              <w:t>Актуальные тенденции и технологии в парикмахерском искусстве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79F1D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661C0104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596F9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8875" w14:textId="550CF5F7" w:rsidR="009D3F98" w:rsidRDefault="00303C17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4.</w:t>
            </w:r>
            <w:r w:rsidR="009D3F98">
              <w:rPr>
                <w:rFonts w:ascii="Times New Roman" w:hAnsi="Times New Roman"/>
                <w:sz w:val="24"/>
                <w:szCs w:val="24"/>
              </w:rPr>
              <w:t>Технологии выполнения современных женских, мужских и детских стрижек разной длины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89440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292F728A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FD5E7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DD936" w14:textId="6449F9FD" w:rsidR="009D3F98" w:rsidRDefault="00303C17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5.</w:t>
            </w:r>
            <w:r w:rsidR="009D3F98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методы обработки волос.</w:t>
            </w:r>
            <w:r w:rsidR="009D3F9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9D3F98">
              <w:rPr>
                <w:rFonts w:ascii="Times New Roman" w:hAnsi="Times New Roman"/>
                <w:bCs/>
                <w:iCs/>
                <w:sz w:val="24"/>
                <w:szCs w:val="24"/>
              </w:rPr>
              <w:t>Стрижка с учётом индивидуальности потребителя и современных модных тенденций.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29B5F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2BEDA452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9E8AF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3F2A" w14:textId="6721CC35" w:rsidR="009D3F98" w:rsidRDefault="00303C17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6.</w:t>
            </w:r>
            <w:r w:rsidR="009D3F98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техники обработки волос при стрижке различным инструментом</w:t>
            </w:r>
            <w:r w:rsidR="009D3F9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13F0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7F951B70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5B83A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6C1F" w14:textId="7539C4BD" w:rsidR="009D3F98" w:rsidRDefault="00303C17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7.</w:t>
            </w:r>
            <w:r w:rsidR="009D3F9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Салонная  мужская и женская стрижка. Технологические особенности выполнения стрижек в соответствии с силуэтом модного образа.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E66A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74712B5D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A9AF7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7B233" w14:textId="485F605A" w:rsidR="009D3F98" w:rsidRDefault="00303C17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8. </w:t>
            </w:r>
            <w:r w:rsidR="009D3F98">
              <w:rPr>
                <w:rFonts w:ascii="Times New Roman" w:hAnsi="Times New Roman"/>
                <w:bCs/>
                <w:iCs/>
                <w:sz w:val="24"/>
                <w:szCs w:val="24"/>
              </w:rPr>
              <w:t>Обработка волос при создании модной текстуры в комбинации с модным окрашиванием.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C1868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417F3" w14:paraId="1E938030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39E6" w14:textId="77777777" w:rsidR="009417F3" w:rsidRDefault="009417F3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1E5E" w14:textId="1E06F21C" w:rsidR="009417F3" w:rsidRDefault="009417F3" w:rsidP="008903EB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F8FB" w14:textId="3BA7F1F7" w:rsidR="009417F3" w:rsidRDefault="009417F3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2E70B0F5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989F8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BA40" w14:textId="36C868E5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</w:t>
            </w:r>
            <w:r w:rsidR="009417F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практических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занятий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39D70" w14:textId="77777777" w:rsidR="008F1287" w:rsidRDefault="008F1287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  <w:p w14:paraId="444BE3D8" w14:textId="2768CA3F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A14BE7">
              <w:rPr>
                <w:rFonts w:ascii="Times New Roman" w:hAnsi="Times New Roman"/>
                <w:b/>
                <w:sz w:val="24"/>
                <w:szCs w:val="24"/>
              </w:rPr>
              <w:t>+2</w:t>
            </w:r>
          </w:p>
        </w:tc>
      </w:tr>
      <w:tr w:rsidR="009D3F98" w14:paraId="4087A3D4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83FE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81C2" w14:textId="77777777" w:rsidR="009417F3" w:rsidRPr="009417F3" w:rsidRDefault="009417F3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17F3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 3 Выполнение современных женских стрижек с учетом индивидуальных особенностей клиента </w:t>
            </w:r>
          </w:p>
          <w:p w14:paraId="40A6EC88" w14:textId="77777777" w:rsidR="009417F3" w:rsidRPr="009417F3" w:rsidRDefault="009417F3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17F3">
              <w:rPr>
                <w:rFonts w:ascii="Times New Roman" w:hAnsi="Times New Roman"/>
                <w:sz w:val="24"/>
                <w:szCs w:val="24"/>
              </w:rPr>
              <w:t>Практическая работа № 4 Выполнение современных женских стрижек с учетом современных модных тенденций.</w:t>
            </w:r>
          </w:p>
          <w:p w14:paraId="5ECCFD50" w14:textId="77777777" w:rsidR="009417F3" w:rsidRPr="009417F3" w:rsidRDefault="009417F3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17F3">
              <w:rPr>
                <w:rFonts w:ascii="Times New Roman" w:hAnsi="Times New Roman"/>
                <w:sz w:val="24"/>
                <w:szCs w:val="24"/>
              </w:rPr>
              <w:t>Практическая работа № 5 Выполнение современных женских укладок волос с учетом индивидуальных особенностей клиента и современных модных тенденций.</w:t>
            </w:r>
          </w:p>
          <w:p w14:paraId="791ED314" w14:textId="77777777" w:rsidR="009417F3" w:rsidRPr="009417F3" w:rsidRDefault="009417F3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17F3">
              <w:rPr>
                <w:rFonts w:ascii="Times New Roman" w:hAnsi="Times New Roman"/>
                <w:sz w:val="24"/>
                <w:szCs w:val="24"/>
              </w:rPr>
              <w:t>Практическая работа № 6 Выполнение современных мужских стрижек с учетом индивидуальных особенностей клиента и современных модных тенденций.</w:t>
            </w:r>
          </w:p>
          <w:p w14:paraId="2E94B17C" w14:textId="77777777" w:rsidR="009417F3" w:rsidRPr="009417F3" w:rsidRDefault="009417F3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17F3">
              <w:rPr>
                <w:rFonts w:ascii="Times New Roman" w:hAnsi="Times New Roman"/>
                <w:sz w:val="24"/>
                <w:szCs w:val="24"/>
              </w:rPr>
              <w:t>Практическая работа № 7 Выполнение современных мужских  укладок волос с учетом индивидуальных особенностей клиента и современных модных тенденций.</w:t>
            </w:r>
          </w:p>
          <w:p w14:paraId="1969A868" w14:textId="77777777" w:rsidR="009417F3" w:rsidRPr="009417F3" w:rsidRDefault="009417F3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17F3">
              <w:rPr>
                <w:rFonts w:ascii="Times New Roman" w:hAnsi="Times New Roman"/>
                <w:sz w:val="24"/>
                <w:szCs w:val="24"/>
              </w:rPr>
              <w:t>Практическая работа № 8 Выполнение современные детских стрижек с учетом индивидуальных особенностей клиента и современных модных тенденций</w:t>
            </w:r>
          </w:p>
          <w:p w14:paraId="0208BC8B" w14:textId="056E66C4" w:rsidR="009D3F98" w:rsidRDefault="009417F3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417F3">
              <w:rPr>
                <w:rFonts w:ascii="Times New Roman" w:hAnsi="Times New Roman"/>
                <w:sz w:val="24"/>
                <w:szCs w:val="24"/>
              </w:rPr>
              <w:t>Практическая работа № 9 Выполнение современные детских укладок волос с учетом индивидуальных особенностей клиента и современных модных тенденций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5D70C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26E11854" w14:textId="77777777" w:rsidTr="008903EB">
        <w:trPr>
          <w:trHeight w:val="20"/>
        </w:trPr>
        <w:tc>
          <w:tcPr>
            <w:tcW w:w="90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DCE6" w14:textId="77777777" w:rsidR="009D3F98" w:rsidRDefault="009D3F98" w:rsidP="008903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1.3.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Современные технологии обработки волос при выполнении укладок</w:t>
            </w:r>
          </w:p>
          <w:p w14:paraId="05BB3814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068B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45D0F" w14:textId="77777777" w:rsidR="008F1287" w:rsidRDefault="008F1287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  <w:p w14:paraId="43FEF3F0" w14:textId="0C54C19D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9417F3">
              <w:rPr>
                <w:rFonts w:ascii="Times New Roman" w:hAnsi="Times New Roman"/>
                <w:b/>
                <w:sz w:val="24"/>
                <w:szCs w:val="24"/>
              </w:rPr>
              <w:t>+10</w:t>
            </w:r>
          </w:p>
        </w:tc>
      </w:tr>
      <w:tr w:rsidR="009D3F98" w14:paraId="35A71AE4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F15B3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3CEE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 Актуальные тенденции в укладках волос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E6C8D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62C36004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F631C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118C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Современные технологии и методы обработки волос  для создания модной текстуры и поддержания их  здорового состояния и  естественного блеска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02AC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0ECB4161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769FE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2EBB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Современные приёмы и технологии  обработки волос при выполнении модных укладок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FA6B5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56F2162A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7CEA0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A64B" w14:textId="77777777" w:rsidR="009D3F98" w:rsidRDefault="009D3F98" w:rsidP="00890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 укладок волос  феном, горячим  и  холодным  способом, при помощи бигуди и зажимов в рамках норм времени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E60BE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0E19D313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92B7E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44BC" w14:textId="1D34B2CE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  и  свойства  профессиональных  препаратов  для укладки волос, принципы воздействия технологических процессов на кожу головы и волосы</w:t>
            </w:r>
            <w:r w:rsidR="00F70908">
              <w:rPr>
                <w:rFonts w:ascii="Times New Roman" w:hAnsi="Times New Roman"/>
                <w:sz w:val="24"/>
                <w:szCs w:val="24"/>
              </w:rPr>
              <w:t xml:space="preserve"> Результат воздействия инструментов и материалов на кожу и волосы головы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7B079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0587447B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32D76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3CC20" w14:textId="1F29EBFA" w:rsidR="009D3F98" w:rsidRDefault="009D3F98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70908">
              <w:rPr>
                <w:rFonts w:ascii="Times New Roman" w:hAnsi="Times New Roman"/>
                <w:sz w:val="24"/>
                <w:szCs w:val="24"/>
              </w:rPr>
              <w:t>Нормы расхода препаратов и материалов на выполнении укладки волос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AD3AD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7177F66F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AD1BD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1C33" w14:textId="7F9746D3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7. </w:t>
            </w:r>
            <w:r w:rsidR="00F70908">
              <w:rPr>
                <w:rFonts w:ascii="Times New Roman" w:hAnsi="Times New Roman"/>
                <w:sz w:val="24"/>
                <w:szCs w:val="24"/>
              </w:rPr>
              <w:t>Показатели качества продукции (услуги)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F9084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098FC490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61623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1EA5" w14:textId="09670618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</w:t>
            </w:r>
            <w:r w:rsidR="009417F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практических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занятий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0894A" w14:textId="77777777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9D3F98" w14:paraId="2AFA1683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47245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104A" w14:textId="77777777" w:rsidR="00F70908" w:rsidRPr="00F70908" w:rsidRDefault="00F70908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908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 10  Выполнение современных салонных укладок волос </w:t>
            </w:r>
          </w:p>
          <w:p w14:paraId="49D9C9CA" w14:textId="77777777" w:rsidR="00F70908" w:rsidRPr="00F70908" w:rsidRDefault="00F70908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908">
              <w:rPr>
                <w:rFonts w:ascii="Times New Roman" w:hAnsi="Times New Roman"/>
                <w:sz w:val="24"/>
                <w:szCs w:val="24"/>
              </w:rPr>
              <w:t>Практическая работа № 11 Выполнение укладок волос с модной текстурой</w:t>
            </w:r>
          </w:p>
          <w:p w14:paraId="431F1B3B" w14:textId="77777777" w:rsidR="00F70908" w:rsidRPr="00F70908" w:rsidRDefault="00F70908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908">
              <w:rPr>
                <w:rFonts w:ascii="Times New Roman" w:hAnsi="Times New Roman"/>
                <w:sz w:val="24"/>
                <w:szCs w:val="24"/>
              </w:rPr>
              <w:t>Практическая работа № 12 Выполнение  укладки волос различными инструментами с учетом индивидуальных особенностей клиента</w:t>
            </w:r>
          </w:p>
          <w:p w14:paraId="4C755870" w14:textId="1B647FE7" w:rsidR="009D3F98" w:rsidRDefault="00F7090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70908">
              <w:rPr>
                <w:rFonts w:ascii="Times New Roman" w:hAnsi="Times New Roman"/>
                <w:sz w:val="24"/>
                <w:szCs w:val="24"/>
              </w:rPr>
              <w:t>Практическая работа № 13  Выполнение  укладки волос различными способами с учетом индивидуальных особенностей клиента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8CBD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2CF609B3" w14:textId="77777777" w:rsidTr="008903EB">
        <w:trPr>
          <w:trHeight w:val="20"/>
        </w:trPr>
        <w:tc>
          <w:tcPr>
            <w:tcW w:w="4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B89D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 практика раздела 1</w:t>
            </w:r>
          </w:p>
          <w:p w14:paraId="044E228D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14:paraId="44902196" w14:textId="77777777" w:rsidR="009D3F98" w:rsidRDefault="009D3F98" w:rsidP="008903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Подготовка рабочего места для выполнения парикмахерских услуг, соблюдая правила санитарии и гигиены, требования охраны труда;</w:t>
            </w:r>
          </w:p>
          <w:p w14:paraId="68655154" w14:textId="77777777" w:rsidR="009D3F98" w:rsidRDefault="009D3F98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Выполнение диагностики поверхности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14:paraId="11EDFB8E" w14:textId="77777777" w:rsidR="009D3F98" w:rsidRDefault="009D3F98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Выполнение технологических процессов в целом и поэтапно: мытье и массаж головы, профилактический уход за волосами и кожей головы;</w:t>
            </w:r>
          </w:p>
          <w:p w14:paraId="71D8299C" w14:textId="77777777" w:rsidR="009D3F98" w:rsidRDefault="009D3F98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Выполнение современных мужских, женских и детских стрижек на волосах разной длины;</w:t>
            </w:r>
          </w:p>
          <w:p w14:paraId="0CC13A44" w14:textId="77777777" w:rsidR="009D3F98" w:rsidRDefault="009D3F98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Выполнение укладки волос различными инструментами и способами с учетом индивидуальных особенностей клиента;</w:t>
            </w:r>
          </w:p>
          <w:p w14:paraId="6BE4E817" w14:textId="77777777" w:rsidR="009D3F98" w:rsidRDefault="009D3F98" w:rsidP="008903E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Консультировать по подбору профессиональных средств  для  ухода за волосами и по выполнению укладки волос  в домашних условиях.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ACB2" w14:textId="4DEB07D7" w:rsidR="009D3F98" w:rsidRDefault="008F1287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</w:p>
        </w:tc>
      </w:tr>
      <w:tr w:rsidR="009D3F98" w14:paraId="48F4AED1" w14:textId="77777777" w:rsidTr="008903EB">
        <w:trPr>
          <w:trHeight w:val="20"/>
        </w:trPr>
        <w:tc>
          <w:tcPr>
            <w:tcW w:w="4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D41E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Производственная практика раздела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(если предусмотрено рассредоточенное прохождение практики)</w:t>
            </w:r>
          </w:p>
          <w:p w14:paraId="007C76AB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14:paraId="41E123A9" w14:textId="77777777" w:rsidR="009D3F98" w:rsidRDefault="009D3F98" w:rsidP="008903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Подготовка рабочего места для выполнения парикмахерских услуг, соблюдая правила санитарии и гигиены, требования охраны труда;</w:t>
            </w:r>
          </w:p>
          <w:p w14:paraId="7521E44F" w14:textId="77777777" w:rsidR="009D3F98" w:rsidRDefault="009D3F98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Выполнение диагностики поверхности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14:paraId="30408ECE" w14:textId="77777777" w:rsidR="009D3F98" w:rsidRDefault="009D3F98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Выполнение технологических процессов в целом и поэтапно: мытье и массаж головы, профилактический уход за волосами и кожей головы;</w:t>
            </w:r>
          </w:p>
          <w:p w14:paraId="37B34216" w14:textId="77777777" w:rsidR="009D3F98" w:rsidRDefault="009D3F98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Выполнение современных мужских, женских и детских стрижек на волосах разной длины;</w:t>
            </w:r>
          </w:p>
          <w:p w14:paraId="72FB2A3E" w14:textId="77777777" w:rsidR="009D3F98" w:rsidRDefault="009D3F98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 Выполнение укладки волос различными инструментами и способами с учетом индивидуальных особенностей клиента;</w:t>
            </w:r>
          </w:p>
          <w:p w14:paraId="28908E14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Консультировать по подбору профессиональных средств  для  ухода за волосами и по выполнению укладки волос  в домашних условиях.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5AFE" w14:textId="77777777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6B6F56AA" w14:textId="77777777" w:rsidR="008F1287" w:rsidRDefault="008F1287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14:paraId="4CA74AFD" w14:textId="64C52D37" w:rsidR="008F1287" w:rsidRDefault="008F1287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48</w:t>
            </w:r>
          </w:p>
        </w:tc>
      </w:tr>
      <w:tr w:rsidR="009D3F98" w14:paraId="10C4610A" w14:textId="77777777" w:rsidTr="008903EB">
        <w:trPr>
          <w:trHeight w:val="20"/>
        </w:trPr>
        <w:tc>
          <w:tcPr>
            <w:tcW w:w="4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358C5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 Современные технологии окрашивания волос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17D65" w14:textId="77777777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</w:tr>
      <w:tr w:rsidR="009D3F98" w14:paraId="7CD27096" w14:textId="77777777" w:rsidTr="008903EB">
        <w:trPr>
          <w:trHeight w:val="20"/>
        </w:trPr>
        <w:tc>
          <w:tcPr>
            <w:tcW w:w="90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B6BD6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2.1. Современные технологии окрашивания волос.</w:t>
            </w: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DB38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A4FBE" w14:textId="77777777" w:rsidR="00A14F58" w:rsidRDefault="00A14F5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  <w:p w14:paraId="628AAB17" w14:textId="649B51B4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A14BE7"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 w:rsidR="0004548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9D3F98" w14:paraId="1A4856DF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62587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6969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Структура, состав и физические свойства волос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AB1EB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1B7E80A0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95BF6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D9FE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>Характеристика современных технологий окрашивания волос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C8EC8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7C419C32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9382A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8C61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Классификация красителей</w:t>
            </w:r>
            <w:r>
              <w:rPr>
                <w:rFonts w:ascii="Times New Roman" w:hAnsi="Times New Roman"/>
                <w:sz w:val="24"/>
                <w:szCs w:val="24"/>
              </w:rPr>
              <w:t>, цветовой круг и законы колориметрии;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25F5F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3AB88F11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21E73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1E62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/>
                <w:sz w:val="24"/>
                <w:szCs w:val="24"/>
              </w:rPr>
              <w:t>Принципы и результат воздействия технологических процессов на кожу головы и волосы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57224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092A8541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55DA9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6F81B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/>
                <w:sz w:val="24"/>
                <w:szCs w:val="24"/>
              </w:rPr>
              <w:t>Оборудование, инструменты, приспособления, аппаратура при выполнении окрашивания волос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90A3D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043497F8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6BFD7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A81E9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Особенности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выполнения окрашивания волос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красителями различных групп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68337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4F4CEE99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C767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CB11B" w14:textId="77777777" w:rsidR="009D3F98" w:rsidRPr="00BF268E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268E">
              <w:rPr>
                <w:rFonts w:ascii="Times New Roman" w:hAnsi="Times New Roman"/>
                <w:b/>
                <w:sz w:val="24"/>
                <w:szCs w:val="24"/>
              </w:rPr>
              <w:t xml:space="preserve">7. </w:t>
            </w:r>
            <w:r w:rsidRPr="00BF268E">
              <w:rPr>
                <w:rFonts w:ascii="Times New Roman" w:hAnsi="Times New Roman"/>
                <w:sz w:val="24"/>
                <w:szCs w:val="24"/>
              </w:rPr>
              <w:t>Показатели качества продукции (услуги); нормы расхода препаратов и материалов на выполнении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27DC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35021E28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A4EF4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CBA4" w14:textId="46A80130" w:rsidR="009D3F98" w:rsidRPr="00BF268E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F26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</w:t>
            </w:r>
            <w:r w:rsidR="009417F3" w:rsidRPr="00BF26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практических </w:t>
            </w:r>
            <w:r w:rsidRPr="00BF268E">
              <w:rPr>
                <w:rFonts w:ascii="Times New Roman" w:hAnsi="Times New Roman"/>
                <w:b/>
                <w:bCs/>
                <w:sz w:val="24"/>
                <w:szCs w:val="24"/>
              </w:rPr>
              <w:t>занятий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84D17" w14:textId="77777777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9D3F98" w14:paraId="7D249209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C437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CD5AB" w14:textId="77777777" w:rsidR="00BF268E" w:rsidRPr="00BF268E" w:rsidRDefault="00BF268E" w:rsidP="00890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F268E">
              <w:rPr>
                <w:rFonts w:ascii="Times New Roman" w:hAnsi="Times New Roman"/>
                <w:iCs/>
                <w:sz w:val="24"/>
                <w:szCs w:val="24"/>
              </w:rPr>
              <w:t xml:space="preserve">Практическая работа № 14 Выполнение окрашивания волос </w:t>
            </w:r>
          </w:p>
          <w:p w14:paraId="7A0DD590" w14:textId="77777777" w:rsidR="00BF268E" w:rsidRPr="00BF268E" w:rsidRDefault="00BF268E" w:rsidP="00890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F268E">
              <w:rPr>
                <w:rFonts w:ascii="Times New Roman" w:hAnsi="Times New Roman"/>
                <w:iCs/>
                <w:sz w:val="24"/>
                <w:szCs w:val="24"/>
              </w:rPr>
              <w:t xml:space="preserve">Практическая работа № 15 Выполнение окрашивания волос с использованием современных технологий </w:t>
            </w:r>
          </w:p>
          <w:p w14:paraId="7FC6EA59" w14:textId="77777777" w:rsidR="00BF268E" w:rsidRPr="00BF268E" w:rsidRDefault="00BF268E" w:rsidP="00890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F268E"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 16 Выполнение окрашивания волос с использованием современных технологий и тенденций моды</w:t>
            </w:r>
          </w:p>
          <w:p w14:paraId="0D194E0C" w14:textId="77777777" w:rsidR="00BF268E" w:rsidRPr="00BF268E" w:rsidRDefault="00BF268E" w:rsidP="00890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F268E">
              <w:rPr>
                <w:rFonts w:ascii="Times New Roman" w:hAnsi="Times New Roman"/>
                <w:iCs/>
                <w:sz w:val="24"/>
                <w:szCs w:val="24"/>
              </w:rPr>
              <w:t xml:space="preserve">Практическая работа № 17 Выполнение окрашивания волос красителями </w:t>
            </w:r>
          </w:p>
          <w:p w14:paraId="1ED3E3A0" w14:textId="77777777" w:rsidR="00BF268E" w:rsidRPr="00BF268E" w:rsidRDefault="00BF268E" w:rsidP="00890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F268E">
              <w:rPr>
                <w:rFonts w:ascii="Times New Roman" w:hAnsi="Times New Roman"/>
                <w:iCs/>
                <w:sz w:val="24"/>
                <w:szCs w:val="24"/>
              </w:rPr>
              <w:t xml:space="preserve">Практическая работа № 18 Выполнение окрашивания волос красителями различных групп </w:t>
            </w:r>
          </w:p>
          <w:p w14:paraId="4F2E6BEF" w14:textId="41D02C9E" w:rsidR="009D3F98" w:rsidRPr="00BF268E" w:rsidRDefault="00BF268E" w:rsidP="00890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268E"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 19 Выполнение окрашивания волос красителями различных групп с учетом индивидуальных особенностей клиента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F9B46" w14:textId="77777777" w:rsidR="009D3F98" w:rsidRDefault="009D3F9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D3F98" w14:paraId="3CB66809" w14:textId="77777777" w:rsidTr="008903EB">
        <w:trPr>
          <w:trHeight w:val="20"/>
        </w:trPr>
        <w:tc>
          <w:tcPr>
            <w:tcW w:w="90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59A7" w14:textId="77777777" w:rsidR="009D3F98" w:rsidRPr="00AE51E4" w:rsidRDefault="009D3F98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51E4">
              <w:rPr>
                <w:rFonts w:ascii="Times New Roman" w:hAnsi="Times New Roman"/>
                <w:bCs/>
                <w:sz w:val="24"/>
                <w:szCs w:val="24"/>
              </w:rPr>
              <w:t>Тема 2.2. Различные виды окрашивания на основе актуальных технологий</w:t>
            </w:r>
          </w:p>
          <w:p w14:paraId="3E935B92" w14:textId="77777777" w:rsidR="009D3F98" w:rsidRPr="00AE51E4" w:rsidRDefault="009D3F98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CC47" w14:textId="77777777" w:rsidR="009D3F98" w:rsidRPr="00AE51E4" w:rsidRDefault="009D3F98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51E4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A13F" w14:textId="77777777" w:rsidR="00A14F58" w:rsidRDefault="00A14F5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  <w:p w14:paraId="6FA58A45" w14:textId="43B46EBA" w:rsidR="009D3F98" w:rsidRDefault="009D3F9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A14BE7"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 w:rsidR="00C629D8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9E75F3" w14:paraId="0411E200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BB9F0" w14:textId="77777777" w:rsidR="009E75F3" w:rsidRPr="00AE51E4" w:rsidRDefault="009E75F3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ECED" w14:textId="783EB454" w:rsidR="009E75F3" w:rsidRPr="007C55E0" w:rsidRDefault="009E75F3" w:rsidP="007C55E0">
            <w:pPr>
              <w:pStyle w:val="aff"/>
              <w:numPr>
                <w:ilvl w:val="0"/>
                <w:numId w:val="17"/>
              </w:numPr>
              <w:spacing w:after="0"/>
              <w:rPr>
                <w:bCs/>
                <w:szCs w:val="24"/>
              </w:rPr>
            </w:pPr>
            <w:r w:rsidRPr="007C55E0">
              <w:rPr>
                <w:iCs/>
                <w:szCs w:val="24"/>
              </w:rPr>
              <w:t xml:space="preserve">Различные виды окрашивания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1789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E75F3" w14:paraId="02B5DB31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DDD0" w14:textId="77777777" w:rsidR="009E75F3" w:rsidRPr="00AE51E4" w:rsidRDefault="009E75F3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36CC" w14:textId="1898FE04" w:rsidR="009E75F3" w:rsidRPr="007C55E0" w:rsidRDefault="009E75F3" w:rsidP="007C55E0">
            <w:pPr>
              <w:pStyle w:val="aff"/>
              <w:numPr>
                <w:ilvl w:val="0"/>
                <w:numId w:val="17"/>
              </w:numPr>
              <w:spacing w:after="0"/>
              <w:rPr>
                <w:bCs/>
                <w:szCs w:val="24"/>
              </w:rPr>
            </w:pPr>
            <w:r w:rsidRPr="007C55E0">
              <w:rPr>
                <w:szCs w:val="24"/>
              </w:rPr>
              <w:t>Различные виды окрашивания на основе актуальных технологий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1FD3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E75F3" w14:paraId="71B1085A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8BE5" w14:textId="77777777" w:rsidR="009E75F3" w:rsidRPr="00AE51E4" w:rsidRDefault="009E75F3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804D" w14:textId="4055B0E7" w:rsidR="009E75F3" w:rsidRPr="007C55E0" w:rsidRDefault="009E75F3" w:rsidP="007C55E0">
            <w:pPr>
              <w:pStyle w:val="aff"/>
              <w:numPr>
                <w:ilvl w:val="0"/>
                <w:numId w:val="17"/>
              </w:numPr>
              <w:spacing w:after="0"/>
              <w:rPr>
                <w:bCs/>
                <w:szCs w:val="24"/>
              </w:rPr>
            </w:pPr>
            <w:r w:rsidRPr="007C55E0">
              <w:rPr>
                <w:bCs/>
                <w:szCs w:val="24"/>
              </w:rPr>
              <w:t>Актуальные тенденции в окрашивании волос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C59E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E75F3" w14:paraId="70241D0D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4940" w14:textId="77777777" w:rsidR="009E75F3" w:rsidRPr="00AE51E4" w:rsidRDefault="009E75F3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ED19" w14:textId="32705267" w:rsidR="009E75F3" w:rsidRPr="007C55E0" w:rsidRDefault="009E75F3" w:rsidP="007C55E0">
            <w:pPr>
              <w:pStyle w:val="aff"/>
              <w:numPr>
                <w:ilvl w:val="0"/>
                <w:numId w:val="17"/>
              </w:numPr>
              <w:spacing w:after="0"/>
              <w:rPr>
                <w:bCs/>
                <w:szCs w:val="24"/>
              </w:rPr>
            </w:pPr>
            <w:r w:rsidRPr="007C55E0">
              <w:rPr>
                <w:bCs/>
                <w:szCs w:val="24"/>
              </w:rPr>
              <w:t xml:space="preserve">Техники мелирования волос,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B18D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E75F3" w14:paraId="744EAE1B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69B8" w14:textId="77777777" w:rsidR="009E75F3" w:rsidRPr="00AE51E4" w:rsidRDefault="009E75F3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8431" w14:textId="1A161402" w:rsidR="009E75F3" w:rsidRPr="007C55E0" w:rsidRDefault="009E75F3" w:rsidP="007C55E0">
            <w:pPr>
              <w:pStyle w:val="aff"/>
              <w:numPr>
                <w:ilvl w:val="0"/>
                <w:numId w:val="17"/>
              </w:numPr>
              <w:spacing w:after="0"/>
              <w:rPr>
                <w:bCs/>
                <w:szCs w:val="24"/>
              </w:rPr>
            </w:pPr>
            <w:r w:rsidRPr="007C55E0">
              <w:rPr>
                <w:bCs/>
                <w:szCs w:val="24"/>
              </w:rPr>
              <w:t>Создание многоцветных эффектов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4F87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E75F3" w14:paraId="58BCD90D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2744" w14:textId="77777777" w:rsidR="009E75F3" w:rsidRPr="00AE51E4" w:rsidRDefault="009E75F3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0D15" w14:textId="5C0A5B5B" w:rsidR="009E75F3" w:rsidRPr="007C55E0" w:rsidRDefault="009E75F3" w:rsidP="007C55E0">
            <w:pPr>
              <w:pStyle w:val="aff"/>
              <w:numPr>
                <w:ilvl w:val="0"/>
                <w:numId w:val="17"/>
              </w:numPr>
              <w:spacing w:after="0"/>
              <w:rPr>
                <w:bCs/>
                <w:szCs w:val="24"/>
              </w:rPr>
            </w:pPr>
            <w:r w:rsidRPr="007C55E0">
              <w:rPr>
                <w:iCs/>
                <w:szCs w:val="24"/>
              </w:rPr>
              <w:t>Техники мелирования волос,</w:t>
            </w:r>
            <w:r>
              <w:t xml:space="preserve"> </w:t>
            </w:r>
            <w:r w:rsidRPr="007C55E0">
              <w:rPr>
                <w:iCs/>
                <w:szCs w:val="24"/>
              </w:rPr>
              <w:t>создание многоцветных эффектов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AD02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E75F3" w14:paraId="6E02E470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FB8F" w14:textId="77777777" w:rsidR="009E75F3" w:rsidRPr="00AE51E4" w:rsidRDefault="009E75F3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7211" w14:textId="060D7D8F" w:rsidR="009E75F3" w:rsidRPr="007C55E0" w:rsidRDefault="009E75F3" w:rsidP="007C55E0">
            <w:pPr>
              <w:pStyle w:val="aff"/>
              <w:numPr>
                <w:ilvl w:val="0"/>
                <w:numId w:val="17"/>
              </w:numPr>
              <w:spacing w:before="0" w:after="0"/>
              <w:rPr>
                <w:bCs/>
                <w:szCs w:val="24"/>
              </w:rPr>
            </w:pPr>
            <w:r w:rsidRPr="007C55E0">
              <w:rPr>
                <w:bCs/>
                <w:szCs w:val="24"/>
              </w:rPr>
              <w:t>Коррекция мелирования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0DD34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E75F3" w14:paraId="61E33154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280A5" w14:textId="77777777" w:rsidR="009E75F3" w:rsidRPr="00AE51E4" w:rsidRDefault="009E75F3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F967" w14:textId="30084DEB" w:rsidR="009E75F3" w:rsidRPr="007C55E0" w:rsidRDefault="009E75F3" w:rsidP="007C55E0">
            <w:pPr>
              <w:pStyle w:val="aff"/>
              <w:numPr>
                <w:ilvl w:val="0"/>
                <w:numId w:val="17"/>
              </w:numPr>
              <w:spacing w:after="0"/>
              <w:rPr>
                <w:bCs/>
                <w:szCs w:val="24"/>
              </w:rPr>
            </w:pPr>
            <w:r w:rsidRPr="007C55E0">
              <w:rPr>
                <w:szCs w:val="24"/>
              </w:rPr>
              <w:t xml:space="preserve">Комбинированная окраска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5DEDA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E75F3" w14:paraId="5B81BB0A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83F13" w14:textId="77777777" w:rsidR="009E75F3" w:rsidRPr="00AE51E4" w:rsidRDefault="009E75F3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BAC1" w14:textId="49A1FF45" w:rsidR="009E75F3" w:rsidRPr="007C55E0" w:rsidRDefault="009E75F3" w:rsidP="007C55E0">
            <w:pPr>
              <w:pStyle w:val="aff"/>
              <w:numPr>
                <w:ilvl w:val="0"/>
                <w:numId w:val="17"/>
              </w:numPr>
              <w:spacing w:after="0"/>
              <w:rPr>
                <w:bCs/>
                <w:szCs w:val="24"/>
              </w:rPr>
            </w:pPr>
            <w:r w:rsidRPr="007C55E0">
              <w:rPr>
                <w:szCs w:val="24"/>
              </w:rPr>
              <w:t>Комбинированная окраска - быстрые техники без использования фольги.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6BCF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E75F3" w14:paraId="6BF1D0CC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9C801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B10A" w14:textId="0FBA0B3D" w:rsidR="009E75F3" w:rsidRPr="007C55E0" w:rsidRDefault="009E75F3" w:rsidP="007C55E0">
            <w:pPr>
              <w:pStyle w:val="aff"/>
              <w:numPr>
                <w:ilvl w:val="0"/>
                <w:numId w:val="17"/>
              </w:numPr>
              <w:spacing w:after="0"/>
              <w:rPr>
                <w:b/>
                <w:szCs w:val="24"/>
              </w:rPr>
            </w:pPr>
            <w:r w:rsidRPr="007C55E0">
              <w:rPr>
                <w:szCs w:val="24"/>
              </w:rPr>
              <w:t>Креативные свободные техники окрашивания волос.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6D54D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E75F3" w14:paraId="09F91B56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41C8B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D2D7" w14:textId="0CE2B02F" w:rsidR="009E75F3" w:rsidRPr="007C55E0" w:rsidRDefault="009E75F3" w:rsidP="007C55E0">
            <w:pPr>
              <w:pStyle w:val="aff"/>
              <w:numPr>
                <w:ilvl w:val="0"/>
                <w:numId w:val="17"/>
              </w:numPr>
              <w:spacing w:after="0"/>
              <w:rPr>
                <w:b/>
                <w:szCs w:val="24"/>
              </w:rPr>
            </w:pPr>
            <w:r w:rsidRPr="007C55E0">
              <w:rPr>
                <w:b/>
                <w:szCs w:val="24"/>
              </w:rPr>
              <w:t>"</w:t>
            </w:r>
            <w:r w:rsidRPr="007C55E0">
              <w:rPr>
                <w:szCs w:val="24"/>
              </w:rPr>
              <w:t>Интуитивное" окрашивание.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73D8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E75F3" w14:paraId="1BB02B33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A5B01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0803" w14:textId="19BF8AEA" w:rsidR="009E75F3" w:rsidRPr="007C55E0" w:rsidRDefault="009E75F3" w:rsidP="007C55E0">
            <w:pPr>
              <w:pStyle w:val="aff"/>
              <w:numPr>
                <w:ilvl w:val="0"/>
                <w:numId w:val="17"/>
              </w:numPr>
              <w:spacing w:after="0"/>
              <w:rPr>
                <w:b/>
                <w:szCs w:val="24"/>
              </w:rPr>
            </w:pPr>
            <w:r w:rsidRPr="007C55E0">
              <w:rPr>
                <w:iCs/>
                <w:szCs w:val="24"/>
              </w:rPr>
              <w:t>Профессиональные препараты для ухода за окрашенными волосами в домашних условиях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A1BFB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E75F3" w14:paraId="74ADB1ED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61427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F7BB" w14:textId="292D30D7" w:rsidR="009E75F3" w:rsidRPr="007C55E0" w:rsidRDefault="009E75F3" w:rsidP="007C55E0">
            <w:pPr>
              <w:pStyle w:val="aff"/>
              <w:numPr>
                <w:ilvl w:val="0"/>
                <w:numId w:val="17"/>
              </w:numPr>
              <w:spacing w:after="0"/>
              <w:rPr>
                <w:b/>
                <w:szCs w:val="24"/>
              </w:rPr>
            </w:pPr>
            <w:r w:rsidRPr="007C55E0">
              <w:rPr>
                <w:iCs/>
                <w:szCs w:val="24"/>
              </w:rPr>
              <w:t>Профессиональные препараты для поддержания цвета в домашних условиях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F996C" w14:textId="77777777" w:rsidR="009E75F3" w:rsidRDefault="009E75F3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</w:tr>
      <w:tr w:rsidR="009E75F3" w14:paraId="4174D6F4" w14:textId="77777777" w:rsidTr="008903EB">
        <w:trPr>
          <w:trHeight w:val="20"/>
        </w:trPr>
        <w:tc>
          <w:tcPr>
            <w:tcW w:w="9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FCE4E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CEA99" w14:textId="77777777" w:rsidR="006652F6" w:rsidRPr="006652F6" w:rsidRDefault="006652F6" w:rsidP="008903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52F6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20.1 Выполнение модной окраски волос с использованием различных техник мелирования волос (подготовительный этап)</w:t>
            </w:r>
          </w:p>
          <w:p w14:paraId="6D60C67F" w14:textId="77777777" w:rsidR="006652F6" w:rsidRPr="006652F6" w:rsidRDefault="006652F6" w:rsidP="008903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52F6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20.2 Выполнение модной окраски волос с использованием различных техник мелирования волос (окрашивание)</w:t>
            </w:r>
          </w:p>
          <w:p w14:paraId="34ABEAF3" w14:textId="77777777" w:rsidR="006652F6" w:rsidRPr="006652F6" w:rsidRDefault="006652F6" w:rsidP="008903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52F6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21.1 Выполнение комбинированной окраски волос с использованием быстрых техник при коррекции цвета (подготовительный этап)</w:t>
            </w:r>
          </w:p>
          <w:p w14:paraId="42614D03" w14:textId="77777777" w:rsidR="006652F6" w:rsidRPr="006652F6" w:rsidRDefault="006652F6" w:rsidP="008903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52F6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21.2 Выполнение комбинированной окраски волос с использованием быстрых техник при коррекции цвета (окрашивание)</w:t>
            </w:r>
          </w:p>
          <w:p w14:paraId="29D432AD" w14:textId="77777777" w:rsidR="006652F6" w:rsidRPr="006652F6" w:rsidRDefault="006652F6" w:rsidP="008903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52F6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21.3 Выполнение комбинированной окраски волос с использованием быстрых техник при коррекции цвета (рекомендации по уходу)</w:t>
            </w:r>
          </w:p>
          <w:p w14:paraId="4CA8CE5E" w14:textId="77777777" w:rsidR="006652F6" w:rsidRPr="006652F6" w:rsidRDefault="006652F6" w:rsidP="008903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52F6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22.1 Выполнение креативной окраски волос с использованием свободных техник. (подготовительный этап)</w:t>
            </w:r>
          </w:p>
          <w:p w14:paraId="0301DCD8" w14:textId="77777777" w:rsidR="006652F6" w:rsidRPr="006652F6" w:rsidRDefault="006652F6" w:rsidP="008903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52F6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22.2 Выполнение креативной окраски волос с использованием свободных техник. (окрашивание)</w:t>
            </w:r>
          </w:p>
          <w:p w14:paraId="79820522" w14:textId="77777777" w:rsidR="006652F6" w:rsidRPr="006652F6" w:rsidRDefault="006652F6" w:rsidP="008903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52F6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22.3 Выполнение креативной окраски волос с использованием свободных техник. (рекомендации по уходу)</w:t>
            </w:r>
          </w:p>
          <w:p w14:paraId="0C0BF22D" w14:textId="77777777" w:rsidR="006652F6" w:rsidRPr="006652F6" w:rsidRDefault="006652F6" w:rsidP="008903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52F6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23.1 Выполнение интуитивного окрашивания волос с использованием свободных техник (подготовительный этап)</w:t>
            </w:r>
          </w:p>
          <w:p w14:paraId="41566677" w14:textId="77777777" w:rsidR="006652F6" w:rsidRPr="006652F6" w:rsidRDefault="006652F6" w:rsidP="008903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52F6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23.2 Выполнение интуитивного окрашивания волос с использованием свободных техник (окрашивание)</w:t>
            </w:r>
          </w:p>
          <w:p w14:paraId="2AA5ACF6" w14:textId="77777777" w:rsidR="006652F6" w:rsidRPr="006652F6" w:rsidRDefault="006652F6" w:rsidP="008903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52F6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23.3 Выполнение интуитивного окрашивания волос с использованием свободных техник (рекомендации по уходу)</w:t>
            </w:r>
          </w:p>
          <w:p w14:paraId="30E92904" w14:textId="77777777" w:rsidR="006652F6" w:rsidRPr="006652F6" w:rsidRDefault="006652F6" w:rsidP="008903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52F6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24.1 Выполнение креативной окраски волос с учетом актуальных тенденций моды. (подготовительный этап)</w:t>
            </w:r>
          </w:p>
          <w:p w14:paraId="7BD75B83" w14:textId="77777777" w:rsidR="006652F6" w:rsidRPr="006652F6" w:rsidRDefault="006652F6" w:rsidP="008903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52F6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№ 24.2 Выполнение креативной окраски волос с учетом актуальных тенденций моды. (окрашивание) </w:t>
            </w:r>
          </w:p>
          <w:p w14:paraId="0FDEA15C" w14:textId="77777777" w:rsidR="006652F6" w:rsidRPr="006652F6" w:rsidRDefault="006652F6" w:rsidP="008903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52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Самост.раб. Выполнить презентацию «Современные тенденции в окрашивании волос на основе актуальных технологий».</w:t>
            </w:r>
          </w:p>
          <w:p w14:paraId="5431A866" w14:textId="6AE10822" w:rsidR="00C629D8" w:rsidRPr="006652F6" w:rsidRDefault="006652F6" w:rsidP="008903EB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6652F6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24.3 Выполнение креативной окраски волос с учетом актуальных тенденций моды. (рекомендации по уходу)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6457F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C629D8" w14:paraId="038DD233" w14:textId="77777777" w:rsidTr="008903EB">
        <w:trPr>
          <w:trHeight w:val="20"/>
        </w:trPr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1A59" w14:textId="77777777" w:rsidR="00C629D8" w:rsidRDefault="00C629D8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C53C" w14:textId="1CFB0C5C" w:rsidR="00C629D8" w:rsidRDefault="00C629D8" w:rsidP="008903E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8735" w14:textId="6615F6F1" w:rsidR="00C629D8" w:rsidRDefault="00C629D8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9E75F3" w14:paraId="2D9CA0AD" w14:textId="77777777" w:rsidTr="008903EB">
        <w:trPr>
          <w:trHeight w:val="20"/>
        </w:trPr>
        <w:tc>
          <w:tcPr>
            <w:tcW w:w="4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0702" w14:textId="77777777" w:rsidR="00C629D8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учебная работа при изучении раздела 2</w:t>
            </w:r>
          </w:p>
          <w:p w14:paraId="3396BF71" w14:textId="7551B134" w:rsidR="009E75F3" w:rsidRPr="00C629D8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Выполнить презентацию «Современные тенденции в окрашивании волос на основе актуальных технологий».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28E5" w14:textId="0101BFF5" w:rsidR="009E75F3" w:rsidRDefault="00C629D8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9E75F3" w14:paraId="2EE7393C" w14:textId="77777777" w:rsidTr="008903EB">
        <w:trPr>
          <w:trHeight w:val="20"/>
        </w:trPr>
        <w:tc>
          <w:tcPr>
            <w:tcW w:w="4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CCB43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 практика раздела 2</w:t>
            </w:r>
          </w:p>
          <w:p w14:paraId="079EAEF2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14:paraId="6DAA3913" w14:textId="77777777" w:rsidR="009E75F3" w:rsidRDefault="009E75F3" w:rsidP="008903EB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1. Подготовка рабочего места для выполнения парикмахерских услуг, соблюдая правила санитарии и гигиены, требования охраны труда;</w:t>
            </w:r>
          </w:p>
          <w:p w14:paraId="365C92D3" w14:textId="77777777" w:rsidR="009E75F3" w:rsidRDefault="009E75F3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Проведение  контроля безопасности и подготовки  рабочего места для выполнения услуги окрашивания волос;</w:t>
            </w:r>
          </w:p>
          <w:p w14:paraId="18798B7C" w14:textId="77777777" w:rsidR="009E75F3" w:rsidRDefault="009E75F3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Выполнение диагностики поверхности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14:paraId="09E8DDEE" w14:textId="77777777" w:rsidR="009E75F3" w:rsidRDefault="009E75F3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Проведение диагностики состояния и чувствительности кожи головы и волос;</w:t>
            </w:r>
          </w:p>
          <w:p w14:paraId="4596AAAF" w14:textId="77777777" w:rsidR="009E75F3" w:rsidRDefault="009E75F3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Выполнение простых и сложных видов окрашивания волос в технологической последовательности на основе актуальных технологий и тенденций моды;</w:t>
            </w:r>
          </w:p>
          <w:p w14:paraId="401ED065" w14:textId="77777777" w:rsidR="009E75F3" w:rsidRDefault="009E75F3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Профессиональные препараты для ухода за окрашенными волосами, поддержания цвета в домашних условиях</w:t>
            </w:r>
          </w:p>
          <w:p w14:paraId="792D7DD7" w14:textId="77777777" w:rsidR="009E75F3" w:rsidRDefault="009E75F3" w:rsidP="008903EB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Обсуждение с клиентом качество выполненной услуги;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A86D" w14:textId="5B95E86E" w:rsidR="009E75F3" w:rsidRDefault="008F1287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</w:p>
        </w:tc>
      </w:tr>
      <w:tr w:rsidR="009E75F3" w14:paraId="02D33AA3" w14:textId="77777777" w:rsidTr="008903EB">
        <w:trPr>
          <w:trHeight w:val="20"/>
        </w:trPr>
        <w:tc>
          <w:tcPr>
            <w:tcW w:w="4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9241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Производственная практика раздела 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(если предусмотрено рассредоточенное прохождение практики)</w:t>
            </w:r>
          </w:p>
          <w:p w14:paraId="4076B130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14:paraId="247855BB" w14:textId="77777777" w:rsidR="009E75F3" w:rsidRDefault="009E75F3" w:rsidP="008903EB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Подготовка рабочего места для выполнения парикмахерских услуг, соблюдая правила санитарии и гигиены, требования охраны труда;</w:t>
            </w:r>
          </w:p>
          <w:p w14:paraId="377DB1DD" w14:textId="77777777" w:rsidR="009E75F3" w:rsidRDefault="009E75F3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Проведение  контроля безопасности и подготовки  рабочего места для выполнения услуги окрашивания волос;</w:t>
            </w:r>
          </w:p>
          <w:p w14:paraId="6C1D3756" w14:textId="77777777" w:rsidR="009E75F3" w:rsidRDefault="009E75F3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Выполнение диагностики поверхности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14:paraId="37E0C618" w14:textId="77777777" w:rsidR="009E75F3" w:rsidRDefault="009E75F3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Проведение диагностики состояния и чувствительности кожи головы и волос;</w:t>
            </w:r>
          </w:p>
          <w:p w14:paraId="451C5744" w14:textId="77777777" w:rsidR="009E75F3" w:rsidRDefault="009E75F3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Выполнение простых и сложных видов окрашивания волос в технологической последовательности на основе актуальных технологий и тенденций моды;</w:t>
            </w:r>
          </w:p>
          <w:p w14:paraId="6B4CAFA8" w14:textId="77777777" w:rsidR="009E75F3" w:rsidRDefault="009E75F3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Профессиональные препараты для ухода за окрашенными волосами, поддержания цвета в домашних условиях</w:t>
            </w:r>
          </w:p>
          <w:p w14:paraId="77FBA5B5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Обсуждение с клиентом качество выполненной услуги;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FD54" w14:textId="7B8C5D3B" w:rsidR="009E75F3" w:rsidRDefault="008F1287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48</w:t>
            </w:r>
          </w:p>
        </w:tc>
      </w:tr>
      <w:tr w:rsidR="009E75F3" w14:paraId="23E5B640" w14:textId="77777777" w:rsidTr="008903EB">
        <w:trPr>
          <w:trHeight w:val="20"/>
        </w:trPr>
        <w:tc>
          <w:tcPr>
            <w:tcW w:w="4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3EC0" w14:textId="77777777" w:rsidR="009E75F3" w:rsidRDefault="009E75F3" w:rsidP="00890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Выполнение химической (перманентной) завивки с использованием современных технологий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D4D27" w14:textId="77777777" w:rsidR="009E75F3" w:rsidRDefault="009E75F3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9E75F3" w14:paraId="4D6D3AE2" w14:textId="77777777" w:rsidTr="008903EB">
        <w:trPr>
          <w:trHeight w:val="20"/>
        </w:trPr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6A13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Современная завивка волос</w:t>
            </w:r>
          </w:p>
        </w:tc>
        <w:tc>
          <w:tcPr>
            <w:tcW w:w="31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B36EA" w14:textId="77777777" w:rsidR="009E75F3" w:rsidRDefault="009E75F3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E9EFB" w14:textId="77777777" w:rsidR="008F1287" w:rsidRDefault="008F1287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  <w:p w14:paraId="5EE68AF1" w14:textId="7415DF26" w:rsidR="009E75F3" w:rsidRDefault="009E75F3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6+20</w:t>
            </w:r>
          </w:p>
        </w:tc>
      </w:tr>
      <w:tr w:rsidR="006652F6" w14:paraId="0CF55348" w14:textId="77777777" w:rsidTr="008903EB">
        <w:trPr>
          <w:trHeight w:val="20"/>
        </w:trPr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8C930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B3585" w14:textId="2EE78F1C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Структура, состав и физические свойства волос.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0E530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652F6" w14:paraId="2DA5FC5A" w14:textId="77777777" w:rsidTr="008903EB">
        <w:trPr>
          <w:trHeight w:val="20"/>
        </w:trPr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8B9EA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07CC" w14:textId="6D2498E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Типы, виды и формы волос.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E306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652F6" w14:paraId="798E9122" w14:textId="77777777" w:rsidTr="008903EB">
        <w:trPr>
          <w:trHeight w:val="20"/>
        </w:trPr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ED1C0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9BEA" w14:textId="29AB81AF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Препараты и технологии ведущих фирм для перманентного изменения текстуры волос.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7240C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652F6" w14:paraId="1EE784C8" w14:textId="77777777" w:rsidTr="008903EB">
        <w:trPr>
          <w:trHeight w:val="20"/>
        </w:trPr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2CF11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EB9FD" w14:textId="58485839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и свойства профессиональных препаратов для химической (перманентной) завивки волос, принципы воздействия технологических процессов на кожу головы и волосы.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1C74D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652F6" w14:paraId="003B3215" w14:textId="77777777" w:rsidTr="008903EB">
        <w:trPr>
          <w:trHeight w:val="20"/>
        </w:trPr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DB2C8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06DD8" w14:textId="04302E3F" w:rsidR="006652F6" w:rsidRDefault="006652F6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Инструменты, приспособления, оборудование.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2EF18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652F6" w14:paraId="51E4AC9F" w14:textId="77777777" w:rsidTr="008903EB">
        <w:trPr>
          <w:trHeight w:val="20"/>
        </w:trPr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CF23E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63194" w14:textId="687BDCA3" w:rsidR="006652F6" w:rsidRDefault="006652F6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Технологии выполнения химической (перманентной) завивки на основе актуальных технологий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E922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652F6" w14:paraId="7319103B" w14:textId="77777777" w:rsidTr="008903EB">
        <w:trPr>
          <w:trHeight w:val="20"/>
        </w:trPr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1F7C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7BC13" w14:textId="2258E906" w:rsidR="006652F6" w:rsidRDefault="006652F6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Моделирующие приёмы накрутки  при выполнении  различных схем для  креативной  завивки  на коротких волосах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7118D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652F6" w14:paraId="478DF901" w14:textId="77777777" w:rsidTr="008903EB">
        <w:trPr>
          <w:trHeight w:val="20"/>
        </w:trPr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E8D6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18C1" w14:textId="47F04480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Моделирующие приёмы накрутки при выполнении  различных схем для  креативной  завивки  на волосах средней длины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9B1A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652F6" w14:paraId="430C46CE" w14:textId="77777777" w:rsidTr="008903EB">
        <w:trPr>
          <w:trHeight w:val="20"/>
        </w:trPr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88CD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D78B" w14:textId="6780BA9D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Моделирующие приёмы накрутки при выполнении  различных схем для  креативной  завивки  на длинных волосах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DCBD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652F6" w14:paraId="1F1C0A3C" w14:textId="77777777" w:rsidTr="008903EB">
        <w:trPr>
          <w:trHeight w:val="20"/>
        </w:trPr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6A81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9128" w14:textId="50840A40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Показатели качества продукции (услуги);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9183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652F6" w14:paraId="0530EC93" w14:textId="77777777" w:rsidTr="008903EB">
        <w:trPr>
          <w:trHeight w:val="20"/>
        </w:trPr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0A89D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14834" w14:textId="72AEACA2" w:rsidR="006652F6" w:rsidRDefault="006652F6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C1EBC">
              <w:rPr>
                <w:rFonts w:ascii="Times New Roman" w:hAnsi="Times New Roman"/>
                <w:sz w:val="24"/>
                <w:szCs w:val="24"/>
              </w:rPr>
              <w:t>Нормы расхода препаратов на выполнение химической (перманентной) завивки;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BE36E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652F6" w14:paraId="3216B184" w14:textId="77777777" w:rsidTr="008903EB">
        <w:trPr>
          <w:trHeight w:val="20"/>
        </w:trPr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06F50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B1478" w14:textId="52CF12A5" w:rsidR="006652F6" w:rsidRDefault="006652F6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Нормы расхода материалов на выполнение химической (перманентной) завивки;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D3993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652F6" w14:paraId="41F673E8" w14:textId="77777777" w:rsidTr="008903EB">
        <w:trPr>
          <w:trHeight w:val="20"/>
        </w:trPr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4EB32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B99F" w14:textId="7C5B8686" w:rsidR="006652F6" w:rsidRDefault="006652F6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Правила оказания первой помощи;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10E82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652F6" w14:paraId="3058D41F" w14:textId="77777777" w:rsidTr="008903EB">
        <w:trPr>
          <w:trHeight w:val="20"/>
        </w:trPr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96D97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F953" w14:textId="07521BD4" w:rsidR="006652F6" w:rsidRDefault="006652F6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292DC" w14:textId="77777777" w:rsidR="006652F6" w:rsidRDefault="006652F6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6652F6" w14:paraId="69CDF413" w14:textId="77777777" w:rsidTr="008903EB">
        <w:trPr>
          <w:trHeight w:val="20"/>
        </w:trPr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66B4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4EBF" w14:textId="77777777" w:rsidR="0077025F" w:rsidRPr="0077025F" w:rsidRDefault="0077025F" w:rsidP="00890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025F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25.1 Отработка различных техник накрутки волос для создания модной текстуры на коротких волосах</w:t>
            </w:r>
          </w:p>
          <w:p w14:paraId="2237B5AD" w14:textId="77777777" w:rsidR="0077025F" w:rsidRPr="0077025F" w:rsidRDefault="0077025F" w:rsidP="00890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025F"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Практическая работа № 25.2 Отработка различных техник накрутки волос для создания модной текстуры на волосах средней длины</w:t>
            </w:r>
          </w:p>
          <w:p w14:paraId="4E4181D7" w14:textId="77777777" w:rsidR="0077025F" w:rsidRPr="0077025F" w:rsidRDefault="0077025F" w:rsidP="00890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025F"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Практическая работа № 25.3 Отработка различных техник накрутки волос для создания модной текстуры на длинных волосах</w:t>
            </w:r>
          </w:p>
          <w:p w14:paraId="421F06B2" w14:textId="77777777" w:rsidR="0077025F" w:rsidRPr="0077025F" w:rsidRDefault="0077025F" w:rsidP="00890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025F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26.1 Выполнение химической (перманентной) завивки с использованием современных технологий. на коротких волосах</w:t>
            </w:r>
          </w:p>
          <w:p w14:paraId="3B50C297" w14:textId="77777777" w:rsidR="0077025F" w:rsidRPr="0077025F" w:rsidRDefault="0077025F" w:rsidP="00890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025F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26.2 Выполнение химической (перманентной) завивки с использованием современных технологий. на волосах средней длины</w:t>
            </w:r>
          </w:p>
          <w:p w14:paraId="28EAE9BA" w14:textId="2445F239" w:rsidR="006652F6" w:rsidRDefault="0077025F" w:rsidP="008903EB">
            <w:pPr>
              <w:widowControl w:val="0"/>
              <w:tabs>
                <w:tab w:val="left" w:pos="157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7025F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26.3 Выполнение химической (перманентной) завивки с использованием современных технологий. на длинных волосах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55E42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652F6" w14:paraId="16374112" w14:textId="77777777" w:rsidTr="008903EB">
        <w:trPr>
          <w:trHeight w:val="20"/>
        </w:trPr>
        <w:tc>
          <w:tcPr>
            <w:tcW w:w="4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95E89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учебная работа при изучении раздела 3</w:t>
            </w:r>
          </w:p>
          <w:p w14:paraId="4C04F010" w14:textId="6031531F" w:rsidR="006652F6" w:rsidRDefault="006652F6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Подготовить сообщение (доклад, презентацию) "Современные профессиональные препараты для тран</w:t>
            </w:r>
            <w:r w:rsidR="00FC726E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формации текстуры от ведущих производителей ";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6310" w14:textId="5E918C86" w:rsidR="006652F6" w:rsidRDefault="006652F6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6652F6" w14:paraId="57A36EC5" w14:textId="77777777" w:rsidTr="008903EB">
        <w:trPr>
          <w:trHeight w:val="20"/>
        </w:trPr>
        <w:tc>
          <w:tcPr>
            <w:tcW w:w="4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0483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 практика раздела 3</w:t>
            </w:r>
          </w:p>
          <w:p w14:paraId="7461FF89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14:paraId="6E9524D3" w14:textId="77777777" w:rsidR="006652F6" w:rsidRDefault="006652F6" w:rsidP="008903EB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1. Подготовка рабочего места для выполнения парикмахерских услуг, соблюдая правила санитарии и гигиены, требования охраны труда;</w:t>
            </w:r>
          </w:p>
          <w:p w14:paraId="6AB2AECE" w14:textId="77777777" w:rsidR="006652F6" w:rsidRDefault="006652F6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 Проведение  контроля безопасности и подготовки  рабочего места для выполнения услуги химической (перманентной)  завивки волос ;</w:t>
            </w:r>
          </w:p>
          <w:p w14:paraId="63E91449" w14:textId="77777777" w:rsidR="006652F6" w:rsidRDefault="006652F6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Выполнение диагностики поверхности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14:paraId="7FBC3398" w14:textId="77777777" w:rsidR="006652F6" w:rsidRDefault="006652F6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Проведение диагностики состояния и чувствительности кожи головы и волос;</w:t>
            </w:r>
          </w:p>
          <w:p w14:paraId="721450D1" w14:textId="77777777" w:rsidR="006652F6" w:rsidRDefault="006652F6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Выполнение простых и сложных видов химической (перманентной)  завивки волос в технологической последовательности на основе актуальных технологий и тенденций моды;</w:t>
            </w:r>
          </w:p>
          <w:p w14:paraId="106D52D9" w14:textId="77777777" w:rsidR="006652F6" w:rsidRDefault="006652F6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Профессиональные препараты для ухода за химически завитыми волосами, ухода за волосами в домашних условиях.</w:t>
            </w:r>
          </w:p>
          <w:p w14:paraId="4D0FF81E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Обсуждение с клиентом качество выполненной услуги;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73F5" w14:textId="41366976" w:rsidR="006652F6" w:rsidRDefault="008F1287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12</w:t>
            </w:r>
          </w:p>
        </w:tc>
      </w:tr>
      <w:tr w:rsidR="006652F6" w14:paraId="28BF5C91" w14:textId="77777777" w:rsidTr="008903EB">
        <w:trPr>
          <w:trHeight w:val="20"/>
        </w:trPr>
        <w:tc>
          <w:tcPr>
            <w:tcW w:w="4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63A5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Производственная практика раздела 3</w:t>
            </w:r>
          </w:p>
          <w:p w14:paraId="4F446FE1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14:paraId="0F84FAC2" w14:textId="77777777" w:rsidR="006652F6" w:rsidRDefault="006652F6" w:rsidP="008903EB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Подготовка рабочего места для выполнения парикмахерских услуг, соблюдая правила санитарии и гигиены, требования охраны труда;</w:t>
            </w:r>
          </w:p>
          <w:p w14:paraId="7B94AD27" w14:textId="77777777" w:rsidR="006652F6" w:rsidRDefault="006652F6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Проведение  контроля безопасности и подготовки  рабочего места для выполнения услуги химической (перманентной)  завивки волос ;</w:t>
            </w:r>
          </w:p>
          <w:p w14:paraId="11C3B8B7" w14:textId="77777777" w:rsidR="006652F6" w:rsidRDefault="006652F6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Выполнение диагностики поверхности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14:paraId="1C920E96" w14:textId="77777777" w:rsidR="006652F6" w:rsidRDefault="006652F6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Проведение диагностики состояния и чувствительности кожи головы и волос;</w:t>
            </w:r>
          </w:p>
          <w:p w14:paraId="2A465C9F" w14:textId="77777777" w:rsidR="006652F6" w:rsidRDefault="006652F6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Выполнение простых и сложных видов химической (перманентной)  завивки волос в технологической последовательности на основе актуальных технологий и тенденций моды;</w:t>
            </w:r>
          </w:p>
          <w:p w14:paraId="685C0837" w14:textId="77777777" w:rsidR="006652F6" w:rsidRDefault="006652F6" w:rsidP="008903E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Профессиональные препараты для ухода за химически завитыми волосами в домашних условиях.</w:t>
            </w:r>
          </w:p>
          <w:p w14:paraId="2DB4189F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Обсуждение с клиентом качество выполненной услуги;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16227" w14:textId="320EDD0D" w:rsidR="006652F6" w:rsidRDefault="008F1287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48</w:t>
            </w:r>
          </w:p>
        </w:tc>
      </w:tr>
      <w:tr w:rsidR="006652F6" w14:paraId="11BD51BE" w14:textId="77777777" w:rsidTr="008903EB">
        <w:trPr>
          <w:trHeight w:val="20"/>
        </w:trPr>
        <w:tc>
          <w:tcPr>
            <w:tcW w:w="4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FDD1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Курсовой проект (работа) </w:t>
            </w:r>
          </w:p>
          <w:p w14:paraId="016C1E49" w14:textId="487FEAF0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тематика курсовых проектов (работ)</w:t>
            </w:r>
          </w:p>
          <w:p w14:paraId="2BD28474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Разработать и выполнить современную мужскую стрижку, окрашивание с использованием прямопроникающего красителя, укладку на основе современных тенденций моды.</w:t>
            </w:r>
          </w:p>
          <w:p w14:paraId="463016E1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Разработать и выполнить современную женскую стрижку, окрашивание с использованием красителя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Magma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укладку, на основе актуальных технологий.</w:t>
            </w:r>
          </w:p>
          <w:p w14:paraId="3DEA98AE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Разработать и выполнить современную женскую стрижку, окрашивание с использованием аутентичных техник, укладку с эффектом кудрей, на основе современных трендов.</w:t>
            </w:r>
          </w:p>
          <w:p w14:paraId="6BF032C2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Разработать и выполнить современную стрижку, окрашивание с использованием полуперманентного  красителя, укладку с эффектом локонов, на основе современных тенденций моды.</w:t>
            </w:r>
          </w:p>
          <w:p w14:paraId="78D83DBA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Разработать и выполнить современную стрижку, окрашивание с использованием красителя специальной группы, укладку с элементом волны, учитывая индивидуальные особенности потребителя.</w:t>
            </w:r>
          </w:p>
          <w:p w14:paraId="1AC4EF26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 Разработать и выполнить современную стрижку, окрашивание с использованием блондирующих препаратов, укладку с гладкой текстурой, на основе современных трендов.</w:t>
            </w:r>
          </w:p>
          <w:p w14:paraId="101751E9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Разработать и выполнить современную мужскую (женскую) стрижку, окрашивание с использованием свободных техник мелирования, укладку с эффектом локонов, учитывая индивидуальные особенности потребителя.</w:t>
            </w:r>
          </w:p>
          <w:p w14:paraId="69AE0799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Разработать и выполнить современную стрижку, окрашивание в экстра-красные тона, укладку с применением гофре, на основе современных тенденций моды.</w:t>
            </w:r>
          </w:p>
          <w:p w14:paraId="54665C03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Разработать и выполнить современную стрижку, химическую (перманентную) завивку , укладку с модной текстурой, с учетом актуальных технологий.</w:t>
            </w:r>
          </w:p>
          <w:p w14:paraId="75E4BA59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Разработать и выполнить современную стрижку, окрашивание с использованием блондирующих препаратов, укладку с эффектом кудрей, учитывая индивидуальные особенности потребителя.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F1AC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652F6" w14:paraId="281349E6" w14:textId="77777777" w:rsidTr="008903EB">
        <w:trPr>
          <w:trHeight w:val="20"/>
        </w:trPr>
        <w:tc>
          <w:tcPr>
            <w:tcW w:w="4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9BF9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Обязательные аудиторные учебные занятия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 курсовому проекту (работе):</w:t>
            </w:r>
          </w:p>
          <w:p w14:paraId="376D70E8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 Введение. Цели и задачи курсового проектирования.</w:t>
            </w:r>
          </w:p>
          <w:p w14:paraId="7C9138C3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Творческая часть. Тренды сезона в модном образе.</w:t>
            </w:r>
          </w:p>
          <w:p w14:paraId="6A3B91CA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Выбор и изучение модного образа. Выбор модели.</w:t>
            </w:r>
          </w:p>
          <w:p w14:paraId="0A54E374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Выбор и обоснование стрижки, окрашивания (завивки) и укладки.</w:t>
            </w:r>
          </w:p>
          <w:p w14:paraId="75A69049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Выбор технологий выполнения работы. Составление технологических карт.</w:t>
            </w:r>
          </w:p>
          <w:p w14:paraId="11FA34BD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Графическая часть. Оформление эскизов образа.</w:t>
            </w:r>
          </w:p>
          <w:p w14:paraId="46C5DFA5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Оформление таблиц, схем, рисунок, эскизов, фото, коллажей.</w:t>
            </w:r>
          </w:p>
          <w:p w14:paraId="3021A47E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Защита курсовой работы.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050AA" w14:textId="77777777" w:rsidR="006652F6" w:rsidRDefault="006652F6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6652F6" w14:paraId="5AC2DF55" w14:textId="77777777" w:rsidTr="008903EB">
        <w:trPr>
          <w:trHeight w:val="20"/>
        </w:trPr>
        <w:tc>
          <w:tcPr>
            <w:tcW w:w="4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C29E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Внеаудиторная (самостоятельная)учебная работа обучающегося над курсовым проектом (работой):</w:t>
            </w:r>
          </w:p>
          <w:p w14:paraId="2964D482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Изучение литературных источников. </w:t>
            </w:r>
          </w:p>
          <w:p w14:paraId="1C39400B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Выполнение эскизов разработки.</w:t>
            </w:r>
          </w:p>
          <w:p w14:paraId="5B5A9E0B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Практическое выполнение работы на модели.</w:t>
            </w:r>
          </w:p>
          <w:p w14:paraId="3E6DE0BE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Оформление курсовой работы.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9D36" w14:textId="77777777" w:rsidR="006652F6" w:rsidRDefault="006652F6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652F6" w14:paraId="302D1E7C" w14:textId="77777777" w:rsidTr="008903EB">
        <w:trPr>
          <w:trHeight w:val="20"/>
        </w:trPr>
        <w:tc>
          <w:tcPr>
            <w:tcW w:w="4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9AFF" w14:textId="77777777" w:rsidR="006652F6" w:rsidRDefault="006652F6" w:rsidP="008903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CD751" w14:textId="0AEDF829" w:rsidR="006652F6" w:rsidRDefault="006652F6" w:rsidP="008903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420</w:t>
            </w:r>
          </w:p>
        </w:tc>
      </w:tr>
    </w:tbl>
    <w:p w14:paraId="4DF75B1B" w14:textId="77777777" w:rsidR="009D3F98" w:rsidRDefault="009D3F98" w:rsidP="009D3F98">
      <w:pPr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14:paraId="2BE31F08" w14:textId="77777777" w:rsidR="009D3F98" w:rsidRDefault="009D3F98" w:rsidP="009D3F98">
      <w:pPr>
        <w:rPr>
          <w:rFonts w:ascii="Times New Roman" w:hAnsi="Times New Roman"/>
          <w:bCs/>
          <w:sz w:val="24"/>
          <w:szCs w:val="24"/>
        </w:rPr>
      </w:pPr>
    </w:p>
    <w:p w14:paraId="432A3CDD" w14:textId="77777777" w:rsidR="009D3F98" w:rsidRDefault="009D3F98" w:rsidP="009D3F98">
      <w:pPr>
        <w:rPr>
          <w:rFonts w:ascii="Times New Roman" w:hAnsi="Times New Roman"/>
          <w:bCs/>
          <w:sz w:val="24"/>
          <w:szCs w:val="24"/>
        </w:rPr>
      </w:pPr>
    </w:p>
    <w:p w14:paraId="466DC4A6" w14:textId="77777777" w:rsidR="009D3F98" w:rsidRDefault="009D3F98" w:rsidP="009D3F98">
      <w:pPr>
        <w:spacing w:after="0"/>
        <w:rPr>
          <w:rFonts w:ascii="Times New Roman" w:hAnsi="Times New Roman"/>
          <w:sz w:val="24"/>
          <w:szCs w:val="24"/>
        </w:rPr>
        <w:sectPr w:rsidR="009D3F98" w:rsidSect="008903EB">
          <w:pgSz w:w="16840" w:h="11907" w:orient="landscape"/>
          <w:pgMar w:top="851" w:right="397" w:bottom="851" w:left="992" w:header="709" w:footer="709" w:gutter="0"/>
          <w:cols w:space="720"/>
        </w:sectPr>
      </w:pPr>
    </w:p>
    <w:p w14:paraId="1152740B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caps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caps/>
          <w:sz w:val="28"/>
          <w:szCs w:val="28"/>
          <w:lang w:eastAsia="ar-SA"/>
        </w:rPr>
        <w:lastRenderedPageBreak/>
        <w:t>4. условия реализации программы МОДУЛЯ</w:t>
      </w:r>
    </w:p>
    <w:p w14:paraId="233A8EC8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16"/>
          <w:szCs w:val="28"/>
          <w:lang w:eastAsia="ar-SA"/>
        </w:rPr>
      </w:pPr>
    </w:p>
    <w:p w14:paraId="18845EC2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bCs/>
          <w:sz w:val="28"/>
          <w:szCs w:val="28"/>
          <w:lang w:eastAsia="ar-SA"/>
        </w:rPr>
        <w:t>4.1. Требования к минимальному материально-техническому обеспечению</w:t>
      </w:r>
    </w:p>
    <w:p w14:paraId="2933F29F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Реализация программы ПМ требует наличия учебных кабинетов : специальных дисциплин по парикмахерскому искусству; мастерская - мастерская</w:t>
      </w:r>
      <w:r w:rsidRPr="00734984">
        <w:rPr>
          <w:rFonts w:ascii="Times New Roman" w:hAnsi="Times New Roman"/>
          <w:bCs/>
          <w:i/>
          <w:sz w:val="28"/>
          <w:szCs w:val="28"/>
          <w:lang w:eastAsia="ar-SA"/>
        </w:rPr>
        <w:t>.</w:t>
      </w:r>
    </w:p>
    <w:p w14:paraId="48EF95CD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Оборудование учебного кабинета и рабочих мест кабинета:</w:t>
      </w:r>
    </w:p>
    <w:p w14:paraId="2A52C3B9" w14:textId="77777777" w:rsidR="00AA0A0A" w:rsidRPr="00734984" w:rsidRDefault="00AA0A0A" w:rsidP="00AA0A0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Комплект мебели для учебной аудитории</w:t>
      </w:r>
    </w:p>
    <w:p w14:paraId="442B5969" w14:textId="77777777" w:rsidR="00AA0A0A" w:rsidRPr="00734984" w:rsidRDefault="00AA0A0A" w:rsidP="00AA0A0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Доска аудиторная</w:t>
      </w:r>
    </w:p>
    <w:p w14:paraId="4E11FCBE" w14:textId="77777777" w:rsidR="00AA0A0A" w:rsidRPr="00734984" w:rsidRDefault="00AA0A0A" w:rsidP="00AA0A0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Периодическая печать</w:t>
      </w:r>
    </w:p>
    <w:p w14:paraId="2319D892" w14:textId="77777777" w:rsidR="00AA0A0A" w:rsidRPr="00734984" w:rsidRDefault="00AA0A0A" w:rsidP="00AA0A0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Компьютерные обучающие программы</w:t>
      </w:r>
    </w:p>
    <w:p w14:paraId="319620D2" w14:textId="77777777" w:rsidR="00AA0A0A" w:rsidRPr="00734984" w:rsidRDefault="00AA0A0A" w:rsidP="00AA0A0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Компьютерные обучающие программы</w:t>
      </w:r>
    </w:p>
    <w:p w14:paraId="6775F293" w14:textId="77777777" w:rsidR="00AA0A0A" w:rsidRPr="00734984" w:rsidRDefault="00AA0A0A" w:rsidP="00AA0A0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Рисунки и фотографии причесок, стрижек, окрашиваний</w:t>
      </w:r>
    </w:p>
    <w:p w14:paraId="32E7ECE3" w14:textId="77777777" w:rsidR="00AA0A0A" w:rsidRPr="00734984" w:rsidRDefault="00AA0A0A" w:rsidP="00AA0A0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Схемы, муляжи</w:t>
      </w:r>
    </w:p>
    <w:p w14:paraId="06778122" w14:textId="77777777" w:rsidR="00AA0A0A" w:rsidRPr="00734984" w:rsidRDefault="00AA0A0A" w:rsidP="00AA0A0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Документация по организации работы</w:t>
      </w:r>
    </w:p>
    <w:p w14:paraId="31A19F76" w14:textId="77777777" w:rsidR="00AA0A0A" w:rsidRPr="00734984" w:rsidRDefault="00AA0A0A" w:rsidP="00AA0A0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Рисунки и фотографии причесок, стрижек, окрашиваний</w:t>
      </w:r>
    </w:p>
    <w:p w14:paraId="206F4EDB" w14:textId="77777777" w:rsidR="00AA0A0A" w:rsidRPr="00734984" w:rsidRDefault="00AA0A0A" w:rsidP="00AA0A0A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Журналы</w:t>
      </w:r>
    </w:p>
    <w:p w14:paraId="6930EAFE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 xml:space="preserve">Оборудование </w:t>
      </w:r>
      <w:r w:rsidRPr="00734984">
        <w:rPr>
          <w:rFonts w:ascii="Times New Roman" w:hAnsi="Times New Roman"/>
          <w:sz w:val="28"/>
          <w:szCs w:val="28"/>
          <w:lang w:eastAsia="ar-SA"/>
        </w:rPr>
        <w:t xml:space="preserve">мастерской </w:t>
      </w:r>
      <w:r w:rsidRPr="00734984">
        <w:rPr>
          <w:rFonts w:ascii="Times New Roman" w:hAnsi="Times New Roman"/>
          <w:bCs/>
          <w:sz w:val="28"/>
          <w:szCs w:val="28"/>
          <w:lang w:eastAsia="ar-SA"/>
        </w:rPr>
        <w:t xml:space="preserve">и рабочих мест мастерской: </w:t>
      </w:r>
    </w:p>
    <w:p w14:paraId="14B3FE66" w14:textId="77777777" w:rsidR="00AA0A0A" w:rsidRPr="00734984" w:rsidRDefault="00AA0A0A" w:rsidP="00AA0A0A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734984">
        <w:rPr>
          <w:rFonts w:ascii="Times New Roman" w:hAnsi="Times New Roman"/>
          <w:sz w:val="28"/>
          <w:szCs w:val="28"/>
          <w:lang w:eastAsia="ar-SA"/>
        </w:rPr>
        <w:t>парикмахерское белье,</w:t>
      </w:r>
    </w:p>
    <w:p w14:paraId="583346A6" w14:textId="77777777" w:rsidR="00AA0A0A" w:rsidRPr="00734984" w:rsidRDefault="00AA0A0A" w:rsidP="00AA0A0A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734984">
        <w:rPr>
          <w:rFonts w:ascii="Times New Roman" w:hAnsi="Times New Roman"/>
          <w:sz w:val="28"/>
          <w:szCs w:val="28"/>
          <w:lang w:eastAsia="ar-SA"/>
        </w:rPr>
        <w:t>манекены</w:t>
      </w:r>
    </w:p>
    <w:p w14:paraId="422A45F7" w14:textId="77777777" w:rsidR="00AA0A0A" w:rsidRPr="00734984" w:rsidRDefault="00AA0A0A" w:rsidP="00AA0A0A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734984">
        <w:rPr>
          <w:rFonts w:ascii="Times New Roman" w:hAnsi="Times New Roman"/>
          <w:sz w:val="28"/>
          <w:szCs w:val="28"/>
          <w:lang w:eastAsia="ar-SA"/>
        </w:rPr>
        <w:t>инструменты,</w:t>
      </w:r>
    </w:p>
    <w:p w14:paraId="6ACAF1A4" w14:textId="77777777" w:rsidR="00AA0A0A" w:rsidRPr="00734984" w:rsidRDefault="00AA0A0A" w:rsidP="00AA0A0A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734984">
        <w:rPr>
          <w:rFonts w:ascii="Times New Roman" w:hAnsi="Times New Roman"/>
          <w:sz w:val="28"/>
          <w:szCs w:val="28"/>
          <w:lang w:eastAsia="ar-SA"/>
        </w:rPr>
        <w:t>принадлежности</w:t>
      </w:r>
    </w:p>
    <w:p w14:paraId="06A5036A" w14:textId="77777777" w:rsidR="00AA0A0A" w:rsidRPr="00734984" w:rsidRDefault="00AA0A0A" w:rsidP="00AA0A0A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bCs/>
          <w:szCs w:val="28"/>
          <w:lang w:eastAsia="ar-SA"/>
        </w:rPr>
      </w:pPr>
      <w:r w:rsidRPr="00734984">
        <w:rPr>
          <w:rFonts w:ascii="Times New Roman" w:hAnsi="Times New Roman"/>
          <w:sz w:val="28"/>
          <w:szCs w:val="28"/>
          <w:lang w:eastAsia="ar-SA"/>
        </w:rPr>
        <w:t>рабочее место парикмахера</w:t>
      </w:r>
    </w:p>
    <w:p w14:paraId="03809D1A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 xml:space="preserve">Оборудование </w:t>
      </w:r>
      <w:r w:rsidRPr="00734984">
        <w:rPr>
          <w:rFonts w:ascii="Times New Roman" w:hAnsi="Times New Roman"/>
          <w:sz w:val="28"/>
          <w:szCs w:val="28"/>
          <w:lang w:eastAsia="ar-SA"/>
        </w:rPr>
        <w:t xml:space="preserve">лаборатории </w:t>
      </w:r>
      <w:r w:rsidRPr="00734984">
        <w:rPr>
          <w:rFonts w:ascii="Times New Roman" w:hAnsi="Times New Roman"/>
          <w:bCs/>
          <w:sz w:val="28"/>
          <w:szCs w:val="28"/>
          <w:lang w:eastAsia="ar-SA"/>
        </w:rPr>
        <w:t xml:space="preserve">и рабочих мест лаборатории: </w:t>
      </w:r>
    </w:p>
    <w:p w14:paraId="7817ACA2" w14:textId="77777777" w:rsidR="00AA0A0A" w:rsidRPr="00734984" w:rsidRDefault="00AA0A0A" w:rsidP="00AA0A0A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734984">
        <w:rPr>
          <w:rFonts w:ascii="Times New Roman" w:hAnsi="Times New Roman"/>
          <w:sz w:val="28"/>
          <w:szCs w:val="28"/>
          <w:lang w:eastAsia="ar-SA"/>
        </w:rPr>
        <w:t>парикмахерское белье,</w:t>
      </w:r>
    </w:p>
    <w:p w14:paraId="3F46B9EA" w14:textId="77777777" w:rsidR="00AA0A0A" w:rsidRPr="00734984" w:rsidRDefault="00AA0A0A" w:rsidP="00AA0A0A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734984">
        <w:rPr>
          <w:rFonts w:ascii="Times New Roman" w:hAnsi="Times New Roman"/>
          <w:sz w:val="28"/>
          <w:szCs w:val="28"/>
          <w:lang w:eastAsia="ar-SA"/>
        </w:rPr>
        <w:t>манекены</w:t>
      </w:r>
    </w:p>
    <w:p w14:paraId="1757119D" w14:textId="77777777" w:rsidR="00AA0A0A" w:rsidRPr="00734984" w:rsidRDefault="00AA0A0A" w:rsidP="00AA0A0A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734984">
        <w:rPr>
          <w:rFonts w:ascii="Times New Roman" w:hAnsi="Times New Roman"/>
          <w:sz w:val="28"/>
          <w:szCs w:val="28"/>
          <w:lang w:eastAsia="ar-SA"/>
        </w:rPr>
        <w:t>рабочее место парикмахера</w:t>
      </w:r>
    </w:p>
    <w:p w14:paraId="024B7214" w14:textId="77777777" w:rsidR="00AA0A0A" w:rsidRPr="00734984" w:rsidRDefault="00AA0A0A" w:rsidP="00AA0A0A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734984">
        <w:rPr>
          <w:rFonts w:ascii="Times New Roman" w:hAnsi="Times New Roman"/>
          <w:sz w:val="28"/>
          <w:szCs w:val="28"/>
          <w:lang w:eastAsia="ar-SA"/>
        </w:rPr>
        <w:t>инструменты</w:t>
      </w:r>
    </w:p>
    <w:p w14:paraId="23642C07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 xml:space="preserve">Технические средства обучения: </w:t>
      </w:r>
    </w:p>
    <w:p w14:paraId="54F9DC50" w14:textId="77777777" w:rsidR="00AA0A0A" w:rsidRPr="00734984" w:rsidRDefault="00AA0A0A" w:rsidP="00AA0A0A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СD – диски</w:t>
      </w:r>
    </w:p>
    <w:p w14:paraId="1085DCC1" w14:textId="77777777" w:rsidR="00AA0A0A" w:rsidRPr="00734984" w:rsidRDefault="00AA0A0A" w:rsidP="00AA0A0A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Видеоматериалы (Интернет)</w:t>
      </w:r>
    </w:p>
    <w:p w14:paraId="7A729CF8" w14:textId="77777777" w:rsidR="00AA0A0A" w:rsidRPr="00734984" w:rsidRDefault="00AA0A0A" w:rsidP="00AA0A0A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Компьютерные обучающие программы</w:t>
      </w:r>
    </w:p>
    <w:p w14:paraId="19FCD387" w14:textId="77777777" w:rsidR="00AA0A0A" w:rsidRPr="00734984" w:rsidRDefault="00AA0A0A" w:rsidP="00AA0A0A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Телевизор</w:t>
      </w:r>
    </w:p>
    <w:p w14:paraId="134B9838" w14:textId="77777777" w:rsidR="00AA0A0A" w:rsidRPr="00734984" w:rsidRDefault="00AA0A0A" w:rsidP="00AA0A0A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DVD</w:t>
      </w:r>
    </w:p>
    <w:p w14:paraId="561B5C55" w14:textId="77777777" w:rsidR="00AA0A0A" w:rsidRPr="00734984" w:rsidRDefault="00AA0A0A" w:rsidP="00AA0A0A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Компьютер</w:t>
      </w:r>
    </w:p>
    <w:p w14:paraId="72B2075C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Реализация рабочей программы ПМ предполагает обязательную производственную практику.</w:t>
      </w:r>
    </w:p>
    <w:p w14:paraId="32D15680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Оборудование и технологическое оснащение рабочих мест:</w:t>
      </w:r>
    </w:p>
    <w:p w14:paraId="23F02C91" w14:textId="77777777" w:rsidR="00AA0A0A" w:rsidRPr="00734984" w:rsidRDefault="00AA0A0A" w:rsidP="00AA0A0A">
      <w:pPr>
        <w:keepNext/>
        <w:numPr>
          <w:ilvl w:val="4"/>
          <w:numId w:val="11"/>
        </w:numPr>
        <w:spacing w:after="0" w:line="240" w:lineRule="auto"/>
        <w:outlineLvl w:val="4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парикмахерское белье,</w:t>
      </w:r>
    </w:p>
    <w:p w14:paraId="4FEA75C4" w14:textId="77777777" w:rsidR="00AA0A0A" w:rsidRPr="00734984" w:rsidRDefault="00AA0A0A" w:rsidP="00AA0A0A">
      <w:pPr>
        <w:keepNext/>
        <w:numPr>
          <w:ilvl w:val="4"/>
          <w:numId w:val="11"/>
        </w:numPr>
        <w:spacing w:after="0" w:line="240" w:lineRule="auto"/>
        <w:outlineLvl w:val="4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манекены</w:t>
      </w:r>
    </w:p>
    <w:p w14:paraId="70B4B7CB" w14:textId="77777777" w:rsidR="00AA0A0A" w:rsidRPr="00734984" w:rsidRDefault="00AA0A0A" w:rsidP="00AA0A0A">
      <w:pPr>
        <w:keepNext/>
        <w:numPr>
          <w:ilvl w:val="4"/>
          <w:numId w:val="11"/>
        </w:numPr>
        <w:spacing w:after="0" w:line="240" w:lineRule="auto"/>
        <w:outlineLvl w:val="4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рабочее место парикмахера</w:t>
      </w:r>
    </w:p>
    <w:p w14:paraId="5FFBCD8C" w14:textId="77777777" w:rsidR="00AA0A0A" w:rsidRPr="00734984" w:rsidRDefault="00AA0A0A" w:rsidP="00AA0A0A">
      <w:pPr>
        <w:keepNext/>
        <w:numPr>
          <w:ilvl w:val="4"/>
          <w:numId w:val="11"/>
        </w:numPr>
        <w:spacing w:after="0" w:line="240" w:lineRule="auto"/>
        <w:outlineLvl w:val="4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инструменты</w:t>
      </w:r>
    </w:p>
    <w:p w14:paraId="5A0955CA" w14:textId="77777777" w:rsidR="00AA0A0A" w:rsidRPr="00734984" w:rsidRDefault="00AA0A0A" w:rsidP="00AA0A0A">
      <w:pPr>
        <w:keepNext/>
        <w:numPr>
          <w:ilvl w:val="4"/>
          <w:numId w:val="0"/>
        </w:numPr>
        <w:tabs>
          <w:tab w:val="num" w:pos="0"/>
        </w:tabs>
        <w:spacing w:after="0" w:line="240" w:lineRule="auto"/>
        <w:ind w:left="1008"/>
        <w:outlineLvl w:val="4"/>
        <w:rPr>
          <w:rFonts w:ascii="Times New Roman" w:hAnsi="Times New Roman"/>
          <w:b/>
          <w:sz w:val="20"/>
          <w:szCs w:val="28"/>
          <w:lang w:eastAsia="ar-SA"/>
        </w:rPr>
      </w:pPr>
    </w:p>
    <w:p w14:paraId="332D0FBC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62C1619B" w14:textId="77777777" w:rsidR="00AA0A0A" w:rsidRPr="00734984" w:rsidRDefault="00AA0A0A" w:rsidP="00AA0A0A">
      <w:pPr>
        <w:keepNext/>
        <w:numPr>
          <w:ilvl w:val="4"/>
          <w:numId w:val="0"/>
        </w:numPr>
        <w:tabs>
          <w:tab w:val="num" w:pos="0"/>
        </w:tabs>
        <w:spacing w:after="0" w:line="240" w:lineRule="auto"/>
        <w:ind w:left="1008"/>
        <w:outlineLvl w:val="4"/>
        <w:rPr>
          <w:rFonts w:ascii="Times New Roman" w:hAnsi="Times New Roman"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sz w:val="28"/>
          <w:szCs w:val="28"/>
          <w:lang w:eastAsia="ar-SA"/>
        </w:rPr>
        <w:lastRenderedPageBreak/>
        <w:t xml:space="preserve">4.2. Информационное обеспечение обучения  </w:t>
      </w:r>
      <w:r w:rsidRPr="00734984">
        <w:rPr>
          <w:rFonts w:ascii="Times New Roman" w:hAnsi="Times New Roman"/>
          <w:sz w:val="28"/>
          <w:szCs w:val="28"/>
          <w:lang w:eastAsia="ar-SA"/>
        </w:rPr>
        <w:t>(перечень рекомендуемых учебных изданий, Интернет-ресурсов, дополнительной литературы)</w:t>
      </w:r>
    </w:p>
    <w:p w14:paraId="2FCA6DFF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0A419735" w14:textId="03EA9EB1" w:rsidR="00AA0A0A" w:rsidRDefault="00AA0A0A" w:rsidP="00AA0A0A">
      <w:pPr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Литература</w:t>
      </w:r>
    </w:p>
    <w:p w14:paraId="4480F4E5" w14:textId="77777777" w:rsidR="009D3F98" w:rsidRDefault="009D3F98" w:rsidP="009D3F98">
      <w:pPr>
        <w:pStyle w:val="aff"/>
        <w:numPr>
          <w:ilvl w:val="0"/>
          <w:numId w:val="2"/>
        </w:numPr>
        <w:autoSpaceDE w:val="0"/>
        <w:autoSpaceDN w:val="0"/>
        <w:adjustRightInd w:val="0"/>
        <w:spacing w:before="0" w:after="0"/>
        <w:ind w:left="0" w:firstLine="660"/>
        <w:contextualSpacing/>
      </w:pPr>
      <w:r>
        <w:t>Технология парикмахерских работ. Учебное пособие. Т.А.Черниченко, И.Ю. Одинокова. - Москва. Академия, 2015;</w:t>
      </w:r>
    </w:p>
    <w:p w14:paraId="223FD567" w14:textId="77777777" w:rsidR="009D3F98" w:rsidRDefault="009D3F98" w:rsidP="009D3F98">
      <w:pPr>
        <w:pStyle w:val="aff"/>
        <w:numPr>
          <w:ilvl w:val="0"/>
          <w:numId w:val="2"/>
        </w:numPr>
        <w:autoSpaceDE w:val="0"/>
        <w:autoSpaceDN w:val="0"/>
        <w:adjustRightInd w:val="0"/>
        <w:spacing w:before="0" w:after="0"/>
        <w:ind w:left="0" w:firstLine="660"/>
        <w:contextualSpacing/>
      </w:pPr>
      <w:r>
        <w:t>Основы парикмахерского дела.  Н.И.Панина - Москва, «Академия», 2014;</w:t>
      </w:r>
    </w:p>
    <w:p w14:paraId="05EA8C97" w14:textId="77777777" w:rsidR="009D3F98" w:rsidRDefault="009D3F98" w:rsidP="009D3F98">
      <w:pPr>
        <w:pStyle w:val="aff"/>
        <w:numPr>
          <w:ilvl w:val="0"/>
          <w:numId w:val="2"/>
        </w:numPr>
        <w:autoSpaceDE w:val="0"/>
        <w:autoSpaceDN w:val="0"/>
        <w:adjustRightInd w:val="0"/>
        <w:spacing w:before="0" w:after="0"/>
        <w:ind w:left="0" w:firstLine="660"/>
        <w:contextualSpacing/>
        <w:jc w:val="both"/>
      </w:pPr>
      <w:r>
        <w:t>История прически.  Сыромятникова И.С. -  М.: Искусство, 2012;</w:t>
      </w:r>
    </w:p>
    <w:p w14:paraId="12202ADD" w14:textId="77777777" w:rsidR="009D3F98" w:rsidRDefault="009D3F98" w:rsidP="009D3F98">
      <w:pPr>
        <w:pStyle w:val="aff"/>
        <w:numPr>
          <w:ilvl w:val="0"/>
          <w:numId w:val="2"/>
        </w:numPr>
        <w:autoSpaceDE w:val="0"/>
        <w:autoSpaceDN w:val="0"/>
        <w:adjustRightInd w:val="0"/>
        <w:spacing w:before="0" w:after="0"/>
        <w:ind w:left="0" w:firstLine="660"/>
        <w:contextualSpacing/>
        <w:jc w:val="both"/>
      </w:pPr>
      <w:r>
        <w:t>Технология парикмахерских работ : учеб.пособие 2-е изд. – Морщакина Н.А., Минск: Высшая школа, 2012;</w:t>
      </w:r>
    </w:p>
    <w:p w14:paraId="771927FD" w14:textId="77777777" w:rsidR="009D3F98" w:rsidRDefault="009D3F98" w:rsidP="009D3F98">
      <w:pPr>
        <w:pStyle w:val="aff"/>
        <w:numPr>
          <w:ilvl w:val="0"/>
          <w:numId w:val="2"/>
        </w:numPr>
        <w:autoSpaceDE w:val="0"/>
        <w:autoSpaceDN w:val="0"/>
        <w:adjustRightInd w:val="0"/>
        <w:spacing w:before="0" w:after="0"/>
        <w:ind w:left="0" w:firstLine="660"/>
        <w:contextualSpacing/>
        <w:jc w:val="both"/>
      </w:pPr>
      <w:r>
        <w:t>Технология парикмахерских работ. Н.А.Марщакина - Минск, «Высшая школа», 2013;</w:t>
      </w:r>
    </w:p>
    <w:p w14:paraId="1B200E99" w14:textId="77777777" w:rsidR="009D3F98" w:rsidRDefault="009D3F98" w:rsidP="009D3F98">
      <w:pPr>
        <w:pStyle w:val="a7"/>
        <w:ind w:firstLine="660"/>
        <w:jc w:val="both"/>
        <w:rPr>
          <w:lang w:val="ru-RU"/>
        </w:rPr>
      </w:pPr>
    </w:p>
    <w:p w14:paraId="37DCB676" w14:textId="77777777" w:rsidR="009D3F98" w:rsidRDefault="009D3F98" w:rsidP="009D3F98">
      <w:pPr>
        <w:pStyle w:val="aff"/>
        <w:numPr>
          <w:ilvl w:val="0"/>
          <w:numId w:val="2"/>
        </w:numPr>
        <w:autoSpaceDE w:val="0"/>
        <w:autoSpaceDN w:val="0"/>
        <w:adjustRightInd w:val="0"/>
        <w:spacing w:before="0" w:after="0"/>
        <w:ind w:left="0" w:firstLine="660"/>
        <w:contextualSpacing/>
        <w:jc w:val="both"/>
      </w:pPr>
      <w:r>
        <w:t>Справочник парикмахера О.А. Панченко -  Ростов-на –Дону, «Феникс», 2013;</w:t>
      </w:r>
    </w:p>
    <w:p w14:paraId="29508D28" w14:textId="77777777" w:rsidR="009D3F98" w:rsidRDefault="009D3F98" w:rsidP="009D3F98">
      <w:pPr>
        <w:pStyle w:val="aff"/>
        <w:numPr>
          <w:ilvl w:val="0"/>
          <w:numId w:val="2"/>
        </w:numPr>
        <w:autoSpaceDE w:val="0"/>
        <w:autoSpaceDN w:val="0"/>
        <w:adjustRightInd w:val="0"/>
        <w:spacing w:before="0" w:after="0"/>
        <w:ind w:left="0" w:firstLine="660"/>
        <w:contextualSpacing/>
        <w:jc w:val="both"/>
      </w:pPr>
      <w:r>
        <w:t>Парикмахер стилист.  Н.Б. Шешко, Н.В.Левинова - Минск, «Современная школа», 2011;</w:t>
      </w:r>
    </w:p>
    <w:p w14:paraId="12440B87" w14:textId="77777777" w:rsidR="009D3F98" w:rsidRDefault="009D3F98" w:rsidP="009D3F98">
      <w:pPr>
        <w:pStyle w:val="aff"/>
        <w:numPr>
          <w:ilvl w:val="0"/>
          <w:numId w:val="2"/>
        </w:numPr>
        <w:autoSpaceDE w:val="0"/>
        <w:autoSpaceDN w:val="0"/>
        <w:adjustRightInd w:val="0"/>
        <w:spacing w:before="0" w:after="0"/>
        <w:ind w:left="0" w:firstLine="660"/>
        <w:contextualSpacing/>
        <w:jc w:val="both"/>
      </w:pPr>
      <w:r>
        <w:t>Лечение волос и восстановление волос.  О.В. Ларина - «Этерна», 2013;</w:t>
      </w:r>
    </w:p>
    <w:p w14:paraId="577B0545" w14:textId="77777777" w:rsidR="009D3F98" w:rsidRDefault="009D3F98" w:rsidP="009D3F98">
      <w:pPr>
        <w:pStyle w:val="aff"/>
        <w:numPr>
          <w:ilvl w:val="0"/>
          <w:numId w:val="2"/>
        </w:numPr>
        <w:autoSpaceDE w:val="0"/>
        <w:autoSpaceDN w:val="0"/>
        <w:adjustRightInd w:val="0"/>
        <w:spacing w:before="0" w:after="0"/>
        <w:ind w:left="0" w:firstLine="660"/>
        <w:contextualSpacing/>
        <w:jc w:val="both"/>
      </w:pPr>
      <w:r>
        <w:t>Здоровье и красивые волосы (медицина). Ю.Ю. Дрибноход - Ростов-на-Дону, «Феникс», 2012;</w:t>
      </w:r>
    </w:p>
    <w:p w14:paraId="25860FFE" w14:textId="77777777" w:rsidR="009D3F98" w:rsidRDefault="009D3F98" w:rsidP="009D3F98">
      <w:pPr>
        <w:pStyle w:val="aff"/>
        <w:numPr>
          <w:ilvl w:val="0"/>
          <w:numId w:val="2"/>
        </w:numPr>
        <w:autoSpaceDE w:val="0"/>
        <w:autoSpaceDN w:val="0"/>
        <w:adjustRightInd w:val="0"/>
        <w:spacing w:before="0" w:after="0"/>
        <w:ind w:left="0" w:firstLine="660"/>
        <w:contextualSpacing/>
        <w:jc w:val="both"/>
      </w:pPr>
      <w:r>
        <w:t>Мужские стрижки – советы профессионалов. Гот Кремер, Джеки Уэйдсон - Перевод с английского, Издательская группа «Контент</w:t>
      </w:r>
      <w:r>
        <w:rPr>
          <w:vertAlign w:val="superscript"/>
        </w:rPr>
        <w:t>о</w:t>
      </w:r>
      <w:r>
        <w:t>», 2015;</w:t>
      </w:r>
    </w:p>
    <w:p w14:paraId="23205AA4" w14:textId="77777777" w:rsidR="009D3F98" w:rsidRDefault="009D3F98" w:rsidP="009D3F98">
      <w:pPr>
        <w:pStyle w:val="a7"/>
        <w:widowControl/>
        <w:numPr>
          <w:ilvl w:val="0"/>
          <w:numId w:val="2"/>
        </w:numPr>
        <w:ind w:left="0" w:firstLine="660"/>
        <w:jc w:val="both"/>
        <w:rPr>
          <w:lang w:val="ru-RU"/>
        </w:rPr>
      </w:pPr>
      <w:r>
        <w:rPr>
          <w:lang w:val="ru-RU"/>
        </w:rPr>
        <w:t>Парикмахерское искусство. В.А.Петровская - Москва, «Аделант», 2012.</w:t>
      </w:r>
    </w:p>
    <w:p w14:paraId="218B6B41" w14:textId="576E02A7" w:rsidR="009D3F98" w:rsidRDefault="008903EB" w:rsidP="009D3F98">
      <w:pPr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Интернет-ресурсы</w:t>
      </w:r>
    </w:p>
    <w:p w14:paraId="7C9E5E79" w14:textId="77777777" w:rsidR="009D3F98" w:rsidRDefault="009D3F98" w:rsidP="009D3F98">
      <w:pPr>
        <w:pStyle w:val="aff"/>
        <w:numPr>
          <w:ilvl w:val="0"/>
          <w:numId w:val="4"/>
        </w:numPr>
        <w:spacing w:before="0" w:after="0" w:line="276" w:lineRule="auto"/>
        <w:ind w:left="0" w:firstLine="660"/>
        <w:contextualSpacing/>
      </w:pPr>
      <w:r>
        <w:t>Форум парикмахеров - режим доступа:</w:t>
      </w:r>
      <w:r>
        <w:rPr>
          <w:b/>
        </w:rPr>
        <w:t xml:space="preserve"> </w:t>
      </w:r>
      <w:hyperlink r:id="rId7" w:tgtFrame="_blank" w:history="1">
        <w:r>
          <w:rPr>
            <w:rStyle w:val="a3"/>
            <w:shd w:val="clear" w:color="auto" w:fill="FFFFFF"/>
          </w:rPr>
          <w:t>www.parikmaher.net.ru</w:t>
        </w:r>
      </w:hyperlink>
      <w:r>
        <w:t xml:space="preserve">; </w:t>
      </w:r>
    </w:p>
    <w:p w14:paraId="629B3B32" w14:textId="77777777" w:rsidR="009D3F98" w:rsidRDefault="009D3F98" w:rsidP="009D3F98">
      <w:pPr>
        <w:pStyle w:val="aff"/>
        <w:widowControl w:val="0"/>
        <w:numPr>
          <w:ilvl w:val="0"/>
          <w:numId w:val="4"/>
        </w:numPr>
        <w:autoSpaceDE w:val="0"/>
        <w:autoSpaceDN w:val="0"/>
        <w:adjustRightInd w:val="0"/>
        <w:spacing w:before="0" w:after="0" w:line="276" w:lineRule="auto"/>
        <w:ind w:left="0" w:firstLine="660"/>
        <w:contextualSpacing/>
        <w:jc w:val="both"/>
        <w:rPr>
          <w:w w:val="103"/>
        </w:rPr>
      </w:pPr>
      <w:r>
        <w:rPr>
          <w:bCs/>
        </w:rPr>
        <w:t>Профессиональная Парикмахерская Газета -</w:t>
      </w:r>
      <w:r>
        <w:t xml:space="preserve"> режим доступа:</w:t>
      </w:r>
      <w:r>
        <w:rPr>
          <w:b/>
        </w:rPr>
        <w:t xml:space="preserve"> </w:t>
      </w:r>
      <w:r>
        <w:rPr>
          <w:bCs/>
        </w:rPr>
        <w:t xml:space="preserve"> </w:t>
      </w:r>
      <w:hyperlink r:id="rId8" w:history="1">
        <w:r>
          <w:rPr>
            <w:rStyle w:val="a3"/>
          </w:rPr>
          <w:t>http://gazeta-p.ru/</w:t>
        </w:r>
      </w:hyperlink>
      <w:r>
        <w:t>;</w:t>
      </w:r>
    </w:p>
    <w:p w14:paraId="040DAABA" w14:textId="2EA72E70" w:rsidR="009D3F98" w:rsidRDefault="009D3F98" w:rsidP="005672E7">
      <w:pPr>
        <w:pStyle w:val="aff"/>
        <w:numPr>
          <w:ilvl w:val="0"/>
          <w:numId w:val="4"/>
        </w:numPr>
        <w:spacing w:before="0" w:after="0" w:line="276" w:lineRule="auto"/>
        <w:ind w:left="0" w:firstLine="660"/>
        <w:contextualSpacing/>
        <w:jc w:val="both"/>
      </w:pPr>
      <w:r w:rsidRPr="008903EB">
        <w:rPr>
          <w:bCs/>
        </w:rPr>
        <w:t xml:space="preserve"> </w:t>
      </w:r>
      <w:r>
        <w:t>Форум парикмахеров - режим доступа:</w:t>
      </w:r>
      <w:r w:rsidRPr="008903EB">
        <w:rPr>
          <w:b/>
        </w:rPr>
        <w:t xml:space="preserve"> </w:t>
      </w:r>
      <w:hyperlink r:id="rId9" w:history="1">
        <w:r>
          <w:rPr>
            <w:rStyle w:val="a3"/>
          </w:rPr>
          <w:t>http://www.hairforum.ru/</w:t>
        </w:r>
      </w:hyperlink>
      <w:r>
        <w:t>;</w:t>
      </w:r>
    </w:p>
    <w:p w14:paraId="1B5B4D42" w14:textId="77777777" w:rsidR="009D3F98" w:rsidRDefault="009D3F98" w:rsidP="009D3F98">
      <w:pPr>
        <w:pStyle w:val="aff"/>
        <w:numPr>
          <w:ilvl w:val="0"/>
          <w:numId w:val="4"/>
        </w:numPr>
        <w:autoSpaceDE w:val="0"/>
        <w:autoSpaceDN w:val="0"/>
        <w:adjustRightInd w:val="0"/>
        <w:spacing w:before="0" w:after="0" w:line="276" w:lineRule="auto"/>
        <w:ind w:left="0" w:firstLine="660"/>
        <w:contextualSpacing/>
        <w:jc w:val="both"/>
        <w:rPr>
          <w:rFonts w:eastAsia="TimesNewRomanPS-BoldMT"/>
        </w:rPr>
      </w:pPr>
      <w:r>
        <w:t>Портал индустрии красоты - режим доступа:</w:t>
      </w:r>
      <w:r>
        <w:rPr>
          <w:b/>
        </w:rPr>
        <w:t xml:space="preserve"> </w:t>
      </w:r>
      <w:r>
        <w:t>http://www.hairlife.ru.</w:t>
      </w:r>
    </w:p>
    <w:p w14:paraId="0B4AAFC0" w14:textId="77777777" w:rsidR="009D3F98" w:rsidRDefault="009D3F98" w:rsidP="009D3F98">
      <w:pPr>
        <w:suppressAutoHyphens/>
        <w:ind w:firstLine="6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Периодические издания:</w:t>
      </w:r>
    </w:p>
    <w:p w14:paraId="4B45131E" w14:textId="77777777" w:rsidR="009D3F98" w:rsidRDefault="009D3F98" w:rsidP="009D3F98">
      <w:pPr>
        <w:pStyle w:val="aff"/>
        <w:numPr>
          <w:ilvl w:val="0"/>
          <w:numId w:val="6"/>
        </w:numPr>
        <w:autoSpaceDE w:val="0"/>
        <w:autoSpaceDN w:val="0"/>
        <w:adjustRightInd w:val="0"/>
        <w:spacing w:before="0" w:after="0"/>
        <w:ind w:left="0" w:firstLine="660"/>
        <w:contextualSpacing/>
        <w:jc w:val="both"/>
        <w:rPr>
          <w:lang w:val="en-US"/>
        </w:rPr>
      </w:pPr>
      <w:r>
        <w:t>Журналы</w:t>
      </w:r>
      <w:r>
        <w:rPr>
          <w:lang w:val="en-US"/>
        </w:rPr>
        <w:t xml:space="preserve"> Hair</w:t>
      </w:r>
      <w:r>
        <w:rPr>
          <w:vertAlign w:val="superscript"/>
          <w:lang w:val="en-US"/>
        </w:rPr>
        <w:t>,</w:t>
      </w:r>
      <w:r>
        <w:rPr>
          <w:lang w:val="en-US"/>
        </w:rPr>
        <w:t>s how</w:t>
      </w:r>
      <w:r>
        <w:t>;</w:t>
      </w:r>
    </w:p>
    <w:p w14:paraId="33FB52D8" w14:textId="77777777" w:rsidR="009D3F98" w:rsidRDefault="009D3F98" w:rsidP="009D3F98">
      <w:pPr>
        <w:pStyle w:val="aff"/>
        <w:numPr>
          <w:ilvl w:val="0"/>
          <w:numId w:val="6"/>
        </w:numPr>
        <w:autoSpaceDE w:val="0"/>
        <w:autoSpaceDN w:val="0"/>
        <w:adjustRightInd w:val="0"/>
        <w:spacing w:before="0" w:after="0"/>
        <w:ind w:left="0" w:firstLine="660"/>
        <w:contextualSpacing/>
        <w:jc w:val="both"/>
        <w:rPr>
          <w:lang w:val="en-US"/>
        </w:rPr>
      </w:pPr>
      <w:r>
        <w:t>Журналы</w:t>
      </w:r>
      <w:r>
        <w:rPr>
          <w:lang w:val="en-US"/>
        </w:rPr>
        <w:t xml:space="preserve"> Coitture</w:t>
      </w:r>
      <w:r>
        <w:t>;</w:t>
      </w:r>
    </w:p>
    <w:p w14:paraId="4BA6065A" w14:textId="77777777" w:rsidR="009D3F98" w:rsidRDefault="009D3F98" w:rsidP="009D3F98">
      <w:pPr>
        <w:pStyle w:val="aff"/>
        <w:numPr>
          <w:ilvl w:val="0"/>
          <w:numId w:val="6"/>
        </w:numPr>
        <w:autoSpaceDE w:val="0"/>
        <w:autoSpaceDN w:val="0"/>
        <w:adjustRightInd w:val="0"/>
        <w:spacing w:before="0" w:after="0"/>
        <w:ind w:left="0" w:firstLine="660"/>
        <w:contextualSpacing/>
        <w:jc w:val="both"/>
        <w:rPr>
          <w:rFonts w:eastAsia="TimesNewRomanPSMT"/>
        </w:rPr>
      </w:pPr>
      <w:r>
        <w:t xml:space="preserve">Журналы </w:t>
      </w:r>
      <w:r>
        <w:rPr>
          <w:lang w:val="en-US"/>
        </w:rPr>
        <w:t>You Professioal</w:t>
      </w:r>
      <w:r>
        <w:t>;</w:t>
      </w:r>
    </w:p>
    <w:p w14:paraId="3B4E9B63" w14:textId="77777777" w:rsidR="009D3F98" w:rsidRDefault="009D3F98" w:rsidP="009D3F98">
      <w:pPr>
        <w:pStyle w:val="aff"/>
        <w:numPr>
          <w:ilvl w:val="0"/>
          <w:numId w:val="6"/>
        </w:numPr>
        <w:autoSpaceDE w:val="0"/>
        <w:autoSpaceDN w:val="0"/>
        <w:adjustRightInd w:val="0"/>
        <w:spacing w:before="0" w:after="0"/>
        <w:ind w:left="0" w:firstLine="660"/>
        <w:contextualSpacing/>
        <w:jc w:val="both"/>
        <w:rPr>
          <w:rFonts w:eastAsia="Times New Roman"/>
        </w:rPr>
      </w:pPr>
      <w:r>
        <w:t>Журналы «Долорес»</w:t>
      </w:r>
    </w:p>
    <w:p w14:paraId="51AC05FF" w14:textId="77777777" w:rsidR="009D3F98" w:rsidRDefault="009D3F98" w:rsidP="009D3F98">
      <w:pPr>
        <w:suppressAutoHyphens/>
        <w:ind w:left="360"/>
        <w:contextualSpacing/>
        <w:rPr>
          <w:rFonts w:ascii="Times New Roman" w:hAnsi="Times New Roman"/>
          <w:bCs/>
          <w:sz w:val="24"/>
          <w:szCs w:val="24"/>
        </w:rPr>
      </w:pPr>
    </w:p>
    <w:p w14:paraId="02554DF6" w14:textId="77777777" w:rsidR="00AA0A0A" w:rsidRPr="00734984" w:rsidRDefault="00AA0A0A" w:rsidP="00AA0A0A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sz w:val="28"/>
          <w:szCs w:val="28"/>
          <w:lang w:eastAsia="ar-SA"/>
        </w:rPr>
        <w:t>4.3. Общие требования к организации образовательного процесса.</w:t>
      </w:r>
    </w:p>
    <w:p w14:paraId="1D9C8340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18640087" w14:textId="3140BC62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Освоение ПМ 0</w:t>
      </w:r>
      <w:r w:rsidR="008903EB">
        <w:rPr>
          <w:rFonts w:ascii="Times New Roman" w:hAnsi="Times New Roman"/>
          <w:bCs/>
          <w:sz w:val="28"/>
          <w:szCs w:val="28"/>
          <w:lang w:eastAsia="ar-SA"/>
        </w:rPr>
        <w:t>1</w:t>
      </w:r>
      <w:r w:rsidRPr="00734984">
        <w:rPr>
          <w:rFonts w:ascii="Times New Roman" w:hAnsi="Times New Roman"/>
          <w:bCs/>
          <w:sz w:val="28"/>
          <w:szCs w:val="28"/>
          <w:lang w:eastAsia="ar-SA"/>
        </w:rPr>
        <w:t xml:space="preserve"> «</w:t>
      </w:r>
      <w:r w:rsidR="008903EB" w:rsidRPr="008903EB">
        <w:rPr>
          <w:rFonts w:ascii="Times New Roman" w:hAnsi="Times New Roman"/>
          <w:bCs/>
          <w:sz w:val="28"/>
          <w:szCs w:val="28"/>
          <w:lang w:eastAsia="ar-SA"/>
        </w:rPr>
        <w:t>Предоставление современных парикмахерских услуг</w:t>
      </w:r>
      <w:r w:rsidRPr="00734984">
        <w:rPr>
          <w:rFonts w:ascii="Times New Roman" w:hAnsi="Times New Roman"/>
          <w:bCs/>
          <w:sz w:val="28"/>
          <w:szCs w:val="28"/>
          <w:lang w:eastAsia="ar-SA"/>
        </w:rPr>
        <w:t xml:space="preserve">»  производится в соответствии с учебном планом по специальности </w:t>
      </w:r>
      <w:r w:rsidRPr="00FA259E">
        <w:rPr>
          <w:rFonts w:ascii="Times New Roman" w:hAnsi="Times New Roman"/>
          <w:bCs/>
          <w:sz w:val="28"/>
          <w:szCs w:val="28"/>
          <w:lang w:eastAsia="ar-SA"/>
        </w:rPr>
        <w:t>43.02.13 Технология парикмахерского искусства.</w:t>
      </w:r>
      <w:r w:rsidRPr="00734984">
        <w:rPr>
          <w:rFonts w:ascii="Times New Roman" w:hAnsi="Times New Roman"/>
          <w:bCs/>
          <w:sz w:val="28"/>
          <w:szCs w:val="28"/>
          <w:lang w:eastAsia="ar-SA"/>
        </w:rPr>
        <w:t xml:space="preserve">  и календарным графиком, утвержденным директором колледжа. </w:t>
      </w:r>
    </w:p>
    <w:p w14:paraId="4F74F017" w14:textId="2E94E2BA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Образовательный процесс организуется строго по расписанию занятий, утвержденному заместителем директора по УР. График освоения ПМ предполагает последовательное освоение</w:t>
      </w:r>
      <w:r w:rsidR="008903EB">
        <w:rPr>
          <w:rFonts w:ascii="Times New Roman" w:hAnsi="Times New Roman"/>
          <w:bCs/>
          <w:sz w:val="28"/>
          <w:szCs w:val="28"/>
          <w:lang w:eastAsia="ar-SA"/>
        </w:rPr>
        <w:t xml:space="preserve"> разделов </w:t>
      </w:r>
      <w:r w:rsidRPr="00734984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 w:rsidR="008903EB" w:rsidRPr="008903EB">
        <w:rPr>
          <w:rFonts w:ascii="Times New Roman" w:hAnsi="Times New Roman"/>
          <w:bCs/>
          <w:sz w:val="28"/>
          <w:szCs w:val="28"/>
          <w:lang w:eastAsia="ar-SA"/>
        </w:rPr>
        <w:t>МДК. 01.01 Современные технологии парикмахерского искусства</w:t>
      </w:r>
      <w:r w:rsidR="008903EB">
        <w:rPr>
          <w:rFonts w:ascii="Times New Roman" w:hAnsi="Times New Roman"/>
          <w:bCs/>
          <w:sz w:val="28"/>
          <w:szCs w:val="28"/>
          <w:lang w:eastAsia="ar-SA"/>
        </w:rPr>
        <w:t>»</w:t>
      </w:r>
      <w:r w:rsidRPr="00734984">
        <w:rPr>
          <w:rFonts w:ascii="Times New Roman" w:hAnsi="Times New Roman"/>
          <w:bCs/>
          <w:sz w:val="28"/>
          <w:szCs w:val="28"/>
          <w:lang w:eastAsia="ar-SA"/>
        </w:rPr>
        <w:t xml:space="preserve"> включающих в себя как теоретические, так и лабораторно-практические занятия. </w:t>
      </w:r>
    </w:p>
    <w:p w14:paraId="542B9346" w14:textId="1B8E2953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Освоению ПМ 0</w:t>
      </w:r>
      <w:r w:rsidR="008903EB">
        <w:rPr>
          <w:rFonts w:ascii="Times New Roman" w:hAnsi="Times New Roman"/>
          <w:bCs/>
          <w:sz w:val="28"/>
          <w:szCs w:val="28"/>
          <w:lang w:eastAsia="ar-SA"/>
        </w:rPr>
        <w:t>1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 w:rsidRPr="00734984">
        <w:rPr>
          <w:rFonts w:ascii="Times New Roman" w:hAnsi="Times New Roman"/>
          <w:bCs/>
          <w:sz w:val="28"/>
          <w:szCs w:val="28"/>
          <w:lang w:eastAsia="ar-SA"/>
        </w:rPr>
        <w:t xml:space="preserve">предшествует обязательное изучение учебных дисциплин: материаловедение, пластическая анатомия, безопасность жизнедеятельности, анатомия физиология кожи головы и волос, санитария и гигиена парикмахерских </w:t>
      </w:r>
      <w:r w:rsidRPr="00734984">
        <w:rPr>
          <w:rFonts w:ascii="Times New Roman" w:hAnsi="Times New Roman"/>
          <w:bCs/>
          <w:sz w:val="28"/>
          <w:szCs w:val="28"/>
          <w:lang w:eastAsia="ar-SA"/>
        </w:rPr>
        <w:lastRenderedPageBreak/>
        <w:t>услуг, рисунок и живопись, сервисная деятельность. Изучение теоретического материала может проводиться как в каждой группе, так и для нескольких групп (при наличии нескольких групп на специальности).</w:t>
      </w:r>
    </w:p>
    <w:p w14:paraId="26BDB401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При проведении лабораторных работ/практических занятий проводится деление группы студентов на подгруппы, численностью не более 15 чел. Лабораторные работы проводятся в специально оборудованном салоне-парикмахерской.</w:t>
      </w:r>
    </w:p>
    <w:p w14:paraId="56AF6074" w14:textId="5FD13253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В процессе освоения ПМ 0</w:t>
      </w:r>
      <w:r w:rsidR="008903EB">
        <w:rPr>
          <w:rFonts w:ascii="Times New Roman" w:hAnsi="Times New Roman"/>
          <w:bCs/>
          <w:sz w:val="28"/>
          <w:szCs w:val="28"/>
          <w:lang w:eastAsia="ar-SA"/>
        </w:rPr>
        <w:t>1</w:t>
      </w:r>
      <w:r w:rsidRPr="00734984">
        <w:rPr>
          <w:rFonts w:ascii="Times New Roman" w:hAnsi="Times New Roman"/>
          <w:bCs/>
          <w:sz w:val="28"/>
          <w:szCs w:val="28"/>
          <w:lang w:eastAsia="ar-SA"/>
        </w:rPr>
        <w:t xml:space="preserve"> предполагается проведение рубежного контроля знаний, умений у студентов. Сдача рубежного контроля (РК) является обязательной для всех обучающихся. Результатом освоения ПМ выступают ПК, оценка которых представляет собой создание и сбор свидетельств деятельности на основе заранее определенных критериев. </w:t>
      </w:r>
    </w:p>
    <w:p w14:paraId="21143708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С целью оказания помощи студентам при освоении теоретического и практического материала, выполнения самостоятельной работы разрабатываются учебно-методические комплексы (кейсы студентов).</w:t>
      </w:r>
    </w:p>
    <w:p w14:paraId="1F8FEF2C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С целью методического обеспечения прохождения учебной и/или производственной практики, выполнения курсового проекта/курсовой работы разрабатываются методические рекомендации для студентов.</w:t>
      </w:r>
    </w:p>
    <w:p w14:paraId="6FD7267A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 xml:space="preserve">При освоении ПМ каждым преподавателем устанавливаются часы дополнительных занятий, в рамках которых для всех желающих проводятся консультации. График проведения консультаций размещен на входной двери каждого учебного кабинета и/или лаборатории. </w:t>
      </w:r>
    </w:p>
    <w:p w14:paraId="2BEBF8B4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ar-SA"/>
        </w:rPr>
      </w:pPr>
    </w:p>
    <w:p w14:paraId="16B0D7E7" w14:textId="3492AD33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Обязательным условием допуска к производственной практике в рамках профессионального модуля   ПМ 0</w:t>
      </w:r>
      <w:r w:rsidR="008903EB">
        <w:rPr>
          <w:rFonts w:ascii="Times New Roman" w:hAnsi="Times New Roman"/>
          <w:bCs/>
          <w:sz w:val="28"/>
          <w:szCs w:val="28"/>
          <w:lang w:eastAsia="ar-SA"/>
        </w:rPr>
        <w:t>1</w:t>
      </w:r>
      <w:r w:rsidRPr="00734984">
        <w:rPr>
          <w:rFonts w:ascii="Times New Roman" w:hAnsi="Times New Roman"/>
          <w:bCs/>
          <w:sz w:val="28"/>
          <w:szCs w:val="28"/>
          <w:lang w:eastAsia="ar-SA"/>
        </w:rPr>
        <w:t xml:space="preserve"> «</w:t>
      </w:r>
      <w:r w:rsidRPr="00FA259E">
        <w:rPr>
          <w:rFonts w:ascii="Times New Roman" w:hAnsi="Times New Roman"/>
          <w:bCs/>
          <w:sz w:val="28"/>
          <w:szCs w:val="28"/>
          <w:lang w:eastAsia="ar-SA"/>
        </w:rPr>
        <w:t>Создание имиджа, разработка и выполнение художественного образа на основании заказа</w:t>
      </w:r>
      <w:r w:rsidRPr="00734984">
        <w:rPr>
          <w:rFonts w:ascii="Times New Roman" w:hAnsi="Times New Roman"/>
          <w:bCs/>
          <w:sz w:val="28"/>
          <w:szCs w:val="28"/>
          <w:lang w:eastAsia="ar-SA"/>
        </w:rPr>
        <w:t>»  является освоение учебной практики  для получения первичных профессиональных навыков в рамках профессионального модуля  «</w:t>
      </w:r>
      <w:r w:rsidRPr="00FA259E">
        <w:rPr>
          <w:rFonts w:ascii="Times New Roman" w:hAnsi="Times New Roman"/>
          <w:bCs/>
          <w:sz w:val="28"/>
          <w:szCs w:val="28"/>
          <w:lang w:eastAsia="ar-SA"/>
        </w:rPr>
        <w:t>Создание имиджа, разработка и выполнение художественного образа на основании заказа</w:t>
      </w:r>
      <w:r w:rsidRPr="00734984">
        <w:rPr>
          <w:rFonts w:ascii="Times New Roman" w:hAnsi="Times New Roman"/>
          <w:bCs/>
          <w:sz w:val="28"/>
          <w:szCs w:val="28"/>
          <w:lang w:eastAsia="ar-SA"/>
        </w:rPr>
        <w:t>».</w:t>
      </w:r>
    </w:p>
    <w:p w14:paraId="19576979" w14:textId="1C74AD3E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734984">
        <w:rPr>
          <w:rFonts w:ascii="Times New Roman" w:hAnsi="Times New Roman"/>
          <w:bCs/>
          <w:sz w:val="28"/>
          <w:szCs w:val="28"/>
          <w:lang w:eastAsia="ar-SA"/>
        </w:rPr>
        <w:t>Текущий учет результатов освоения ПМ 0</w:t>
      </w:r>
      <w:r w:rsidR="008903EB">
        <w:rPr>
          <w:rFonts w:ascii="Times New Roman" w:hAnsi="Times New Roman"/>
          <w:bCs/>
          <w:sz w:val="28"/>
          <w:szCs w:val="28"/>
          <w:lang w:eastAsia="ar-SA"/>
        </w:rPr>
        <w:t>1</w:t>
      </w:r>
      <w:r w:rsidRPr="00734984">
        <w:rPr>
          <w:rFonts w:ascii="Times New Roman" w:hAnsi="Times New Roman"/>
          <w:bCs/>
          <w:sz w:val="28"/>
          <w:szCs w:val="28"/>
          <w:lang w:eastAsia="ar-SA"/>
        </w:rPr>
        <w:t xml:space="preserve"> производится в журнале по ПМ. Наличие оценок по ЛПР и рубежному контролю является для каждого студента обязательным. В случае отсутствия оценок за ЛПР и ТРК студент не допускается до сдачи квалификационного экзамена по ПМ.</w:t>
      </w:r>
    </w:p>
    <w:p w14:paraId="49761568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aps/>
          <w:sz w:val="28"/>
          <w:szCs w:val="28"/>
          <w:lang w:eastAsia="ar-SA"/>
        </w:rPr>
      </w:pPr>
    </w:p>
    <w:p w14:paraId="52201770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  <w:sectPr w:rsidR="00AA0A0A" w:rsidRPr="00734984" w:rsidSect="00A05876">
          <w:pgSz w:w="11906" w:h="16838"/>
          <w:pgMar w:top="1128" w:right="851" w:bottom="1128" w:left="851" w:header="851" w:footer="851" w:gutter="0"/>
          <w:pgNumType w:start="9"/>
          <w:cols w:space="720"/>
          <w:docGrid w:linePitch="360"/>
        </w:sectPr>
      </w:pPr>
    </w:p>
    <w:p w14:paraId="343009AA" w14:textId="77777777" w:rsidR="00AA0A0A" w:rsidRPr="00734984" w:rsidRDefault="00AA0A0A" w:rsidP="00AA0A0A">
      <w:pPr>
        <w:keepNext/>
        <w:pageBreakBefore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  <w:shd w:val="clear" w:color="auto" w:fill="FFFF00"/>
          <w:lang w:eastAsia="ar-SA"/>
        </w:rPr>
      </w:pPr>
      <w:r w:rsidRPr="008E1E59">
        <w:rPr>
          <w:rFonts w:ascii="Times New Roman" w:hAnsi="Times New Roman"/>
          <w:b/>
          <w:caps/>
          <w:sz w:val="28"/>
          <w:szCs w:val="28"/>
          <w:lang w:eastAsia="ar-SA"/>
        </w:rPr>
        <w:lastRenderedPageBreak/>
        <w:t xml:space="preserve">5. Контроль и оценка результатов освоения  </w:t>
      </w:r>
    </w:p>
    <w:p w14:paraId="31EFA0C4" w14:textId="77777777" w:rsidR="00AA0A0A" w:rsidRPr="00734984" w:rsidRDefault="00AA0A0A" w:rsidP="00AA0A0A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caps/>
          <w:sz w:val="28"/>
          <w:szCs w:val="28"/>
          <w:lang w:eastAsia="ar-SA"/>
        </w:rPr>
        <w:t xml:space="preserve">профессионального модуля </w:t>
      </w:r>
    </w:p>
    <w:p w14:paraId="50F74928" w14:textId="77777777" w:rsidR="00AA0A0A" w:rsidRPr="00734984" w:rsidRDefault="00AA0A0A" w:rsidP="00AA0A0A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caps/>
          <w:sz w:val="28"/>
          <w:szCs w:val="28"/>
          <w:lang w:eastAsia="ar-SA"/>
        </w:rPr>
        <w:t>(вида профессиональной деятельности)</w:t>
      </w:r>
    </w:p>
    <w:p w14:paraId="39BE6816" w14:textId="77777777" w:rsidR="00AA0A0A" w:rsidRPr="00734984" w:rsidRDefault="00AA0A0A" w:rsidP="00AA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  <w:lang w:eastAsia="ar-SA"/>
        </w:rPr>
      </w:pPr>
    </w:p>
    <w:tbl>
      <w:tblPr>
        <w:tblW w:w="10444" w:type="dxa"/>
        <w:tblInd w:w="-526" w:type="dxa"/>
        <w:tblLayout w:type="fixed"/>
        <w:tblLook w:val="0000" w:firstRow="0" w:lastRow="0" w:firstColumn="0" w:lastColumn="0" w:noHBand="0" w:noVBand="0"/>
      </w:tblPr>
      <w:tblGrid>
        <w:gridCol w:w="3712"/>
        <w:gridCol w:w="3762"/>
        <w:gridCol w:w="2970"/>
      </w:tblGrid>
      <w:tr w:rsidR="00AA0A0A" w:rsidRPr="00734984" w14:paraId="25DB89BA" w14:textId="77777777" w:rsidTr="00A05876"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8ABE4B0" w14:textId="77777777" w:rsidR="00AA0A0A" w:rsidRPr="00734984" w:rsidRDefault="00AA0A0A" w:rsidP="00A058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Результаты </w:t>
            </w:r>
          </w:p>
          <w:p w14:paraId="557125D4" w14:textId="77777777" w:rsidR="00AA0A0A" w:rsidRPr="00734984" w:rsidRDefault="00AA0A0A" w:rsidP="00A058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0C51373" w14:textId="77777777" w:rsidR="00AA0A0A" w:rsidRPr="00734984" w:rsidRDefault="00AA0A0A" w:rsidP="00A058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Основные показатели оценки результата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881006" w14:textId="77777777" w:rsidR="00AA0A0A" w:rsidRPr="00734984" w:rsidRDefault="00AA0A0A" w:rsidP="00A058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Формы и методы контроля и оценки </w:t>
            </w:r>
          </w:p>
        </w:tc>
      </w:tr>
      <w:tr w:rsidR="00AA0A0A" w:rsidRPr="00734984" w14:paraId="6C501B44" w14:textId="77777777" w:rsidTr="00A05876">
        <w:trPr>
          <w:trHeight w:val="1273"/>
        </w:trPr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6D5C529" w14:textId="77777777" w:rsidR="008903EB" w:rsidRPr="008903EB" w:rsidRDefault="008903EB" w:rsidP="008903EB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8903EB">
              <w:rPr>
                <w:rFonts w:ascii="Times New Roman" w:hAnsi="Times New Roman"/>
                <w:sz w:val="24"/>
                <w:szCs w:val="28"/>
                <w:lang w:eastAsia="ar-SA"/>
              </w:rPr>
              <w:t xml:space="preserve">ПК 1.1 </w:t>
            </w:r>
            <w:r w:rsidRPr="008903EB">
              <w:rPr>
                <w:rFonts w:ascii="Times New Roman" w:hAnsi="Times New Roman"/>
                <w:sz w:val="24"/>
                <w:szCs w:val="28"/>
                <w:lang w:eastAsia="ar-SA"/>
              </w:rPr>
              <w:tab/>
              <w:t>Выполнять современные стрижки и укладки с учетом индивидуальных особенностей клиента.</w:t>
            </w:r>
          </w:p>
          <w:p w14:paraId="71F96C11" w14:textId="77777777" w:rsidR="008903EB" w:rsidRPr="008903EB" w:rsidRDefault="008903EB" w:rsidP="008903EB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8903EB">
              <w:rPr>
                <w:rFonts w:ascii="Times New Roman" w:hAnsi="Times New Roman"/>
                <w:sz w:val="24"/>
                <w:szCs w:val="28"/>
                <w:lang w:eastAsia="ar-SA"/>
              </w:rPr>
              <w:t>ПК 1.2.</w:t>
            </w:r>
            <w:r w:rsidRPr="008903EB">
              <w:rPr>
                <w:rFonts w:ascii="Times New Roman" w:hAnsi="Times New Roman"/>
                <w:sz w:val="24"/>
                <w:szCs w:val="28"/>
                <w:lang w:eastAsia="ar-SA"/>
              </w:rPr>
              <w:tab/>
              <w:t>Выполнять окрашивание волос с использованием современных технологий.</w:t>
            </w:r>
          </w:p>
          <w:p w14:paraId="08B3AE88" w14:textId="77777777" w:rsidR="008903EB" w:rsidRPr="008903EB" w:rsidRDefault="008903EB" w:rsidP="008903EB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8903EB">
              <w:rPr>
                <w:rFonts w:ascii="Times New Roman" w:hAnsi="Times New Roman"/>
                <w:sz w:val="24"/>
                <w:szCs w:val="28"/>
                <w:lang w:eastAsia="ar-SA"/>
              </w:rPr>
              <w:t xml:space="preserve">ПК 1.3. </w:t>
            </w:r>
            <w:r w:rsidRPr="008903EB">
              <w:rPr>
                <w:rFonts w:ascii="Times New Roman" w:hAnsi="Times New Roman"/>
                <w:sz w:val="24"/>
                <w:szCs w:val="28"/>
                <w:lang w:eastAsia="ar-SA"/>
              </w:rPr>
              <w:tab/>
              <w:t>Выполнять химическую (перманентную) завивку с использованием современных технологий.</w:t>
            </w:r>
          </w:p>
          <w:p w14:paraId="2DE31AA8" w14:textId="703B4FAD" w:rsidR="00AA0A0A" w:rsidRPr="00734984" w:rsidRDefault="008903EB" w:rsidP="008903EB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903EB">
              <w:rPr>
                <w:rFonts w:ascii="Times New Roman" w:hAnsi="Times New Roman"/>
                <w:sz w:val="24"/>
                <w:szCs w:val="28"/>
                <w:lang w:eastAsia="ar-SA"/>
              </w:rPr>
              <w:t>ПК 1.4.</w:t>
            </w:r>
            <w:r w:rsidRPr="008903EB">
              <w:rPr>
                <w:rFonts w:ascii="Times New Roman" w:hAnsi="Times New Roman"/>
                <w:sz w:val="24"/>
                <w:szCs w:val="28"/>
                <w:lang w:eastAsia="ar-SA"/>
              </w:rPr>
              <w:tab/>
              <w:t>Проводить консультации по подбору профессиональных средств для домашнего использования.</w:t>
            </w:r>
            <w:r w:rsidR="00AA0A0A" w:rsidRPr="00FA259E">
              <w:rPr>
                <w:rFonts w:ascii="Times New Roman" w:hAnsi="Times New Roman"/>
                <w:sz w:val="24"/>
                <w:szCs w:val="28"/>
                <w:lang w:eastAsia="ar-SA"/>
              </w:rPr>
              <w:t>.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7C826B61" w14:textId="77777777" w:rsidR="00AA0A0A" w:rsidRPr="00734984" w:rsidRDefault="00AA0A0A" w:rsidP="00A05876">
            <w:pPr>
              <w:tabs>
                <w:tab w:val="left" w:pos="103"/>
              </w:tabs>
              <w:snapToGrid w:val="0"/>
              <w:spacing w:after="0" w:line="100" w:lineRule="atLeast"/>
              <w:ind w:left="103" w:right="-1"/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Calibri" w:hAnsi="Times New Roman"/>
                <w:color w:val="000000"/>
                <w:spacing w:val="-1"/>
                <w:sz w:val="24"/>
                <w:szCs w:val="24"/>
                <w:lang w:eastAsia="ar-SA"/>
              </w:rPr>
              <w:t>Разрабатывают схемы стрижек, укладок окрашивания,  с применением новых технологий.</w:t>
            </w:r>
          </w:p>
          <w:p w14:paraId="325E6BF7" w14:textId="77777777" w:rsidR="00AA0A0A" w:rsidRPr="00734984" w:rsidRDefault="00AA0A0A" w:rsidP="00A05876">
            <w:pPr>
              <w:tabs>
                <w:tab w:val="left" w:pos="103"/>
                <w:tab w:val="left" w:pos="4179"/>
              </w:tabs>
              <w:snapToGrid w:val="0"/>
              <w:spacing w:after="0" w:line="100" w:lineRule="atLeast"/>
              <w:ind w:left="103" w:right="-1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ar-SA"/>
              </w:rPr>
            </w:pPr>
            <w:r w:rsidRPr="00734984">
              <w:rPr>
                <w:rFonts w:ascii="Times New Roman CYR" w:eastAsia="Times New Roman CYR" w:hAnsi="Times New Roman CYR" w:cs="Times New Roman CYR"/>
                <w:color w:val="000000"/>
                <w:spacing w:val="-1"/>
                <w:sz w:val="24"/>
                <w:szCs w:val="24"/>
                <w:lang w:eastAsia="ar-SA"/>
              </w:rPr>
              <w:t>контролируют качество,  выполняемых видов парикмахерских услуг поэтапно и в целом;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60A2CB" w14:textId="77777777" w:rsidR="00AA0A0A" w:rsidRPr="00734984" w:rsidRDefault="00AA0A0A" w:rsidP="00A05876">
            <w:pPr>
              <w:snapToGrid w:val="0"/>
              <w:spacing w:after="0" w:line="240" w:lineRule="auto"/>
              <w:ind w:right="-5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Практические занятия, дневники по педагогической практике, наличие санитарной книжки, журнал Т.Б.</w:t>
            </w:r>
          </w:p>
          <w:p w14:paraId="75522B32" w14:textId="77777777" w:rsidR="00AA0A0A" w:rsidRPr="00734984" w:rsidRDefault="00AA0A0A" w:rsidP="00A0587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Практические занятия, выполнение визуального анализа кожи головы и волос, выполнение технологической последовательности применения препаратов согласно выбранной процедуре ,</w:t>
            </w:r>
          </w:p>
        </w:tc>
      </w:tr>
    </w:tbl>
    <w:p w14:paraId="5832F484" w14:textId="77777777" w:rsidR="00AA0A0A" w:rsidRPr="00734984" w:rsidRDefault="00AA0A0A" w:rsidP="00AA0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35DB4CB0" w14:textId="77777777" w:rsidR="00AA0A0A" w:rsidRPr="00734984" w:rsidRDefault="00AA0A0A" w:rsidP="00AA0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10444" w:type="dxa"/>
        <w:tblInd w:w="-436" w:type="dxa"/>
        <w:tblLayout w:type="fixed"/>
        <w:tblLook w:val="0000" w:firstRow="0" w:lastRow="0" w:firstColumn="0" w:lastColumn="0" w:noHBand="0" w:noVBand="0"/>
      </w:tblPr>
      <w:tblGrid>
        <w:gridCol w:w="3712"/>
        <w:gridCol w:w="3762"/>
        <w:gridCol w:w="2970"/>
      </w:tblGrid>
      <w:tr w:rsidR="00AA0A0A" w:rsidRPr="00734984" w14:paraId="4056B168" w14:textId="77777777" w:rsidTr="00A05876"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919C285" w14:textId="77777777" w:rsidR="00AA0A0A" w:rsidRPr="00734984" w:rsidRDefault="00AA0A0A" w:rsidP="00A058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Результаты </w:t>
            </w:r>
          </w:p>
          <w:p w14:paraId="2C484634" w14:textId="77777777" w:rsidR="00AA0A0A" w:rsidRPr="00734984" w:rsidRDefault="00AA0A0A" w:rsidP="00A058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BBA0338" w14:textId="77777777" w:rsidR="00AA0A0A" w:rsidRPr="00734984" w:rsidRDefault="00AA0A0A" w:rsidP="00A058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Основные показатели оценки результата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1A5C60" w14:textId="77777777" w:rsidR="00AA0A0A" w:rsidRPr="00734984" w:rsidRDefault="00AA0A0A" w:rsidP="00A058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Формы и методы контроля и оценки </w:t>
            </w:r>
          </w:p>
        </w:tc>
      </w:tr>
      <w:tr w:rsidR="00AA0A0A" w:rsidRPr="00734984" w14:paraId="58EFC463" w14:textId="77777777" w:rsidTr="00A05876">
        <w:trPr>
          <w:trHeight w:val="637"/>
        </w:trPr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8E0B726" w14:textId="77777777" w:rsidR="00AA0A0A" w:rsidRPr="00FA259E" w:rsidRDefault="00AA0A0A" w:rsidP="00A0587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ОК 01. </w:t>
            </w: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Выбирать способы решения задач профессиональной деятельности, применительно к различным контекстам.</w:t>
            </w:r>
          </w:p>
          <w:p w14:paraId="3FDF1AE0" w14:textId="77777777" w:rsidR="00AA0A0A" w:rsidRPr="00FA259E" w:rsidRDefault="00AA0A0A" w:rsidP="00A0587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>ОК 02.</w:t>
            </w: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6D16D6B1" w14:textId="77777777" w:rsidR="00AA0A0A" w:rsidRPr="00FA259E" w:rsidRDefault="00AA0A0A" w:rsidP="00A0587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>ОК 03.</w:t>
            </w: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Планировать и реализовывать собственное профессиональное и личностное развитие.</w:t>
            </w:r>
          </w:p>
          <w:p w14:paraId="203743E8" w14:textId="77777777" w:rsidR="00AA0A0A" w:rsidRPr="00FA259E" w:rsidRDefault="00AA0A0A" w:rsidP="00A0587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>ОК 04.</w:t>
            </w: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Работать в коллективе и команде, эффективно взаимодействовать с коллегами, руководством, клиентами.</w:t>
            </w:r>
          </w:p>
          <w:p w14:paraId="0334DBA6" w14:textId="77777777" w:rsidR="00AA0A0A" w:rsidRPr="00FA259E" w:rsidRDefault="00AA0A0A" w:rsidP="00A0587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>ОК 05.</w:t>
            </w: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14:paraId="1DDB23E8" w14:textId="77777777" w:rsidR="00AA0A0A" w:rsidRPr="00FA259E" w:rsidRDefault="00AA0A0A" w:rsidP="00A0587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>ОК 06.</w:t>
            </w: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Проявлять гражданско-</w:t>
            </w: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патриотическую позицию, демонстрировать осознанное поведение на основе общечеловеческих ценностей.</w:t>
            </w:r>
          </w:p>
          <w:p w14:paraId="7AFD4263" w14:textId="77777777" w:rsidR="00AA0A0A" w:rsidRPr="00FA259E" w:rsidRDefault="00AA0A0A" w:rsidP="00A0587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>ОК 07.</w:t>
            </w: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  <w:p w14:paraId="60E8CF44" w14:textId="77777777" w:rsidR="00AA0A0A" w:rsidRPr="00FA259E" w:rsidRDefault="00AA0A0A" w:rsidP="00A0587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>ОК 08.</w:t>
            </w: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14:paraId="5E6454EB" w14:textId="77777777" w:rsidR="00AA0A0A" w:rsidRPr="00FA259E" w:rsidRDefault="00AA0A0A" w:rsidP="00A0587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>ОК 09.</w:t>
            </w: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Использовать информационные технологии в профессиональной деятельности.</w:t>
            </w:r>
          </w:p>
          <w:p w14:paraId="4A1AA6D1" w14:textId="77777777" w:rsidR="00AA0A0A" w:rsidRPr="00FA259E" w:rsidRDefault="00AA0A0A" w:rsidP="00A0587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>ОК 10.</w:t>
            </w: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Пользоваться профессиональной документацией на государственном и иностранном языке.</w:t>
            </w:r>
          </w:p>
          <w:p w14:paraId="7B7E8BE5" w14:textId="77777777" w:rsidR="00AA0A0A" w:rsidRPr="00FA259E" w:rsidRDefault="00AA0A0A" w:rsidP="00A0587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>ОК 11.</w:t>
            </w:r>
            <w:r w:rsidRPr="00FA259E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Планировать предпринимательскую деятельность в профессиональной сфере.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0C9C694" w14:textId="77777777" w:rsidR="00AA0A0A" w:rsidRPr="00FA259E" w:rsidRDefault="00AA0A0A" w:rsidP="00AA0A0A">
            <w:pPr>
              <w:numPr>
                <w:ilvl w:val="0"/>
                <w:numId w:val="14"/>
              </w:numPr>
              <w:tabs>
                <w:tab w:val="clear" w:pos="0"/>
                <w:tab w:val="left" w:pos="13"/>
              </w:tabs>
              <w:snapToGrid w:val="0"/>
              <w:spacing w:after="0" w:line="100" w:lineRule="atLeast"/>
              <w:ind w:left="0" w:firstLine="13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lastRenderedPageBreak/>
              <w:t>Оценка работы мастеров: показатели своевременности и качественности выполнения конкретной технологической задачи, правильное распределение обязанностей между членами коллектива;</w:t>
            </w:r>
          </w:p>
          <w:p w14:paraId="17D3F54F" w14:textId="77777777" w:rsidR="00AA0A0A" w:rsidRPr="00FA259E" w:rsidRDefault="00AA0A0A" w:rsidP="00AA0A0A">
            <w:pPr>
              <w:numPr>
                <w:ilvl w:val="0"/>
                <w:numId w:val="14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Освоения и использования новых методов  в работе, оперативно и самостоятельно принимать обоснованные решения, перестраивать работу в соответствии с новыми требованиями; </w:t>
            </w:r>
          </w:p>
          <w:p w14:paraId="39768D80" w14:textId="77777777" w:rsidR="00AA0A0A" w:rsidRPr="00FA259E" w:rsidRDefault="00AA0A0A" w:rsidP="00AA0A0A">
            <w:pPr>
              <w:numPr>
                <w:ilvl w:val="0"/>
                <w:numId w:val="14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Обслуживание потребителей, организация рабочего места и процесса, техника обслуживания потребителей  в различных видах парикмахерских работ. </w:t>
            </w:r>
          </w:p>
          <w:p w14:paraId="141F2B03" w14:textId="77777777" w:rsidR="00AA0A0A" w:rsidRPr="00FA259E" w:rsidRDefault="00AA0A0A" w:rsidP="00AA0A0A">
            <w:pPr>
              <w:numPr>
                <w:ilvl w:val="0"/>
                <w:numId w:val="14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Посещение выставок проф. мастерства, семинаров ,конкурсов.</w:t>
            </w:r>
          </w:p>
          <w:p w14:paraId="0AC1DED2" w14:textId="4326DFB1" w:rsidR="00AA0A0A" w:rsidRPr="00FA259E" w:rsidRDefault="00AA0A0A" w:rsidP="00AA0A0A">
            <w:pPr>
              <w:numPr>
                <w:ilvl w:val="0"/>
                <w:numId w:val="14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lastRenderedPageBreak/>
              <w:t>Использование новых технологий, повышение проф. уровня. Освоение п</w:t>
            </w:r>
            <w:r w:rsidR="008903EB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р</w:t>
            </w:r>
            <w:r w:rsidRPr="00FA259E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оф. продукции ведущих фирм  , применение  их на практике с соблюдение всех технологических процессов.</w:t>
            </w:r>
          </w:p>
          <w:p w14:paraId="4A8DD1C4" w14:textId="77777777" w:rsidR="00AA0A0A" w:rsidRPr="00FA259E" w:rsidRDefault="00AA0A0A" w:rsidP="00A05876">
            <w:pPr>
              <w:tabs>
                <w:tab w:val="left" w:pos="13"/>
              </w:tabs>
              <w:spacing w:after="0" w:line="100" w:lineRule="atLeast"/>
              <w:ind w:firstLine="13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  <w:p w14:paraId="3DB51DE0" w14:textId="77777777" w:rsidR="00AA0A0A" w:rsidRPr="00FA259E" w:rsidRDefault="00AA0A0A" w:rsidP="00AA0A0A">
            <w:pPr>
              <w:numPr>
                <w:ilvl w:val="0"/>
                <w:numId w:val="14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Разрешение и недопущение всех конфликтных ситуаций внутри коллектива и при обслуживании посетителей. Привлечение психологов для работы с коллективом.</w:t>
            </w:r>
          </w:p>
          <w:p w14:paraId="6847F3C3" w14:textId="77777777" w:rsidR="00AA0A0A" w:rsidRPr="00FA259E" w:rsidRDefault="00AA0A0A" w:rsidP="00AA0A0A">
            <w:pPr>
              <w:numPr>
                <w:ilvl w:val="0"/>
                <w:numId w:val="14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Осуществлять  организацию всего рабочего процесса и каждого члена коллектива.</w:t>
            </w:r>
          </w:p>
          <w:p w14:paraId="2B5F746E" w14:textId="77777777" w:rsidR="00AA0A0A" w:rsidRPr="00FA259E" w:rsidRDefault="00AA0A0A" w:rsidP="00AA0A0A">
            <w:pPr>
              <w:numPr>
                <w:ilvl w:val="0"/>
                <w:numId w:val="14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Привлекать к работе высококвалифицированных кадров для повышения проф. уровня каждого члена коллектива ,организовывать на месте семинары с привлечением ведущих технологов – парикмахеров</w:t>
            </w:r>
          </w:p>
          <w:p w14:paraId="08026BB8" w14:textId="77777777" w:rsidR="00AA0A0A" w:rsidRPr="00FA259E" w:rsidRDefault="00AA0A0A" w:rsidP="00AA0A0A">
            <w:pPr>
              <w:numPr>
                <w:ilvl w:val="0"/>
                <w:numId w:val="15"/>
              </w:numPr>
              <w:tabs>
                <w:tab w:val="clear" w:pos="0"/>
                <w:tab w:val="left" w:pos="13"/>
              </w:tabs>
              <w:snapToGrid w:val="0"/>
              <w:spacing w:after="0" w:line="240" w:lineRule="auto"/>
              <w:ind w:left="0" w:firstLine="13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Осуществлять выполнение парикмахерских услуг населению вне парикмахерских.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EB1775" w14:textId="77777777" w:rsidR="00AA0A0A" w:rsidRPr="00FA259E" w:rsidRDefault="00AA0A0A" w:rsidP="00A0587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lastRenderedPageBreak/>
              <w:t>Подведение итогов выполненной работы, подготовка к самостоятельным и практическим работам,  проведение семинаров, проведение деловых игр, тестирование по темам разделов дисциплин, составление отчетов и проведение , посещение мастер-классов ,участие в конкурсах проф. мастерства, работа с психологом для  проведения консультаций  п</w:t>
            </w: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о разрешению различных производ</w:t>
            </w:r>
            <w:r w:rsidRPr="00FA259E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ственных ситуаций.</w:t>
            </w:r>
          </w:p>
        </w:tc>
      </w:tr>
    </w:tbl>
    <w:p w14:paraId="014DDE7D" w14:textId="4DE39594" w:rsidR="00AA0A0A" w:rsidRPr="002317B0" w:rsidRDefault="002317B0" w:rsidP="002317B0">
      <w:pPr>
        <w:pStyle w:val="aff"/>
        <w:pageBreakBefore/>
        <w:numPr>
          <w:ilvl w:val="0"/>
          <w:numId w:val="6"/>
        </w:num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>Приложение 1</w:t>
      </w:r>
    </w:p>
    <w:p w14:paraId="235D10B1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734984">
        <w:rPr>
          <w:rFonts w:ascii="Times New Roman" w:hAnsi="Times New Roman"/>
          <w:sz w:val="28"/>
          <w:szCs w:val="28"/>
          <w:lang w:eastAsia="ar-SA"/>
        </w:rPr>
        <w:t>Обязательное</w:t>
      </w:r>
    </w:p>
    <w:p w14:paraId="44562161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14:paraId="374B6BBB" w14:textId="77777777" w:rsidR="00AA0A0A" w:rsidRDefault="00AA0A0A" w:rsidP="00AA0A0A">
      <w:pPr>
        <w:spacing w:after="0" w:line="240" w:lineRule="auto"/>
        <w:ind w:left="360"/>
        <w:jc w:val="center"/>
        <w:rPr>
          <w:rFonts w:ascii="Times New Roman" w:hAnsi="Times New Roman"/>
          <w:b/>
          <w:spacing w:val="-6"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color w:val="000000"/>
          <w:sz w:val="28"/>
          <w:szCs w:val="28"/>
          <w:lang w:eastAsia="ar-SA"/>
        </w:rPr>
        <w:t xml:space="preserve">КОНКРЕТИЗАЦИЯ </w:t>
      </w:r>
      <w:r w:rsidRPr="00734984">
        <w:rPr>
          <w:rFonts w:ascii="Times New Roman" w:hAnsi="Times New Roman"/>
          <w:b/>
          <w:spacing w:val="-6"/>
          <w:sz w:val="28"/>
          <w:szCs w:val="28"/>
          <w:lang w:eastAsia="ar-SA"/>
        </w:rPr>
        <w:t>РЕЗУЛЬТАТОВ ОСВОЕНИЯ ПМ</w:t>
      </w:r>
    </w:p>
    <w:p w14:paraId="6370ACDD" w14:textId="77777777" w:rsidR="00AA0A0A" w:rsidRDefault="00AA0A0A" w:rsidP="00AA0A0A">
      <w:pPr>
        <w:spacing w:after="0" w:line="240" w:lineRule="auto"/>
        <w:ind w:left="360"/>
        <w:jc w:val="center"/>
        <w:rPr>
          <w:rFonts w:ascii="Times New Roman" w:hAnsi="Times New Roman"/>
          <w:b/>
          <w:spacing w:val="-6"/>
          <w:sz w:val="28"/>
          <w:szCs w:val="28"/>
          <w:lang w:eastAsia="ar-SA"/>
        </w:rPr>
      </w:pPr>
    </w:p>
    <w:tbl>
      <w:tblPr>
        <w:tblW w:w="9581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4420"/>
        <w:gridCol w:w="4394"/>
        <w:gridCol w:w="767"/>
      </w:tblGrid>
      <w:tr w:rsidR="00AA0A0A" w:rsidRPr="00A8502F" w14:paraId="47BE66E6" w14:textId="77777777" w:rsidTr="00A05876">
        <w:tc>
          <w:tcPr>
            <w:tcW w:w="8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48282" w14:textId="1C4D27BC" w:rsidR="00AA0A0A" w:rsidRPr="00A8502F" w:rsidRDefault="008903EB" w:rsidP="009B793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903E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ПК 1.1 </w:t>
            </w:r>
            <w:r w:rsidRPr="008903EB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Выполнять современные стрижки и укладки с учетом индивидуальных особенностей клиента.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FA877" w14:textId="77777777" w:rsidR="00AA0A0A" w:rsidRPr="00A8502F" w:rsidRDefault="00AA0A0A" w:rsidP="00A058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8502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Кол-во</w:t>
            </w:r>
          </w:p>
          <w:p w14:paraId="4D5EC528" w14:textId="77777777" w:rsidR="00AA0A0A" w:rsidRPr="00A8502F" w:rsidRDefault="00AA0A0A" w:rsidP="00A058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8502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часов</w:t>
            </w:r>
          </w:p>
        </w:tc>
      </w:tr>
      <w:tr w:rsidR="00AA0A0A" w:rsidRPr="00C83A74" w14:paraId="3BDA28F1" w14:textId="77777777" w:rsidTr="00A05876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7E5773" w14:textId="77777777" w:rsidR="00AA0A0A" w:rsidRPr="00C83A74" w:rsidRDefault="00AA0A0A" w:rsidP="00C83A74">
            <w:pPr>
              <w:tabs>
                <w:tab w:val="left" w:pos="343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Иметь практический опыт:</w:t>
            </w:r>
          </w:p>
          <w:p w14:paraId="6B538559" w14:textId="77777777" w:rsidR="008903EB" w:rsidRPr="00C83A74" w:rsidRDefault="008903EB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Готовить рабочее место для выполнения парикмахерских услуг, соблюдая правила санитарии и гигиены, требования охраны труда;</w:t>
            </w:r>
          </w:p>
          <w:p w14:paraId="7E2FA3B6" w14:textId="77777777" w:rsidR="008903EB" w:rsidRPr="00C83A74" w:rsidRDefault="008903EB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Диагностировать поверхность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14:paraId="04A86B0A" w14:textId="77777777" w:rsidR="008903EB" w:rsidRPr="00C83A74" w:rsidRDefault="008903EB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Выполнять технологические процессы в целом и поэтапно: мытье и массаж головы, профилактический уход за волосами и кожей головы;</w:t>
            </w:r>
          </w:p>
          <w:p w14:paraId="4C1F2417" w14:textId="77777777" w:rsidR="008903EB" w:rsidRPr="00C83A74" w:rsidRDefault="008903EB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Подбирать профессиональный инструмент и материалы для выполнения парикмахерских услуг;</w:t>
            </w:r>
          </w:p>
          <w:p w14:paraId="61B86ECE" w14:textId="77777777" w:rsidR="008903EB" w:rsidRPr="00C83A74" w:rsidRDefault="008903EB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Выполнять современные мужские, женские и детские стрижки на волосах разной длины;</w:t>
            </w:r>
          </w:p>
          <w:p w14:paraId="7B7FB69D" w14:textId="77777777" w:rsidR="008903EB" w:rsidRPr="00C83A74" w:rsidRDefault="008903EB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Выполнять укладки волос различными инструментами и способами с учетом индивидуальных особенностей клиента;</w:t>
            </w:r>
          </w:p>
          <w:p w14:paraId="6D8DA6CF" w14:textId="77777777" w:rsidR="008903EB" w:rsidRPr="00C83A74" w:rsidRDefault="008903EB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Консультировать по подбору профессиональных средств  для  ухода за волосами и по выполнению укладки волос  в домашних условиях.</w:t>
            </w:r>
          </w:p>
          <w:p w14:paraId="6E45441D" w14:textId="77777777" w:rsidR="008903EB" w:rsidRPr="00C83A74" w:rsidRDefault="008903EB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Проводить  контроль безопасности и подготовки  рабочего места для выполнения услуги окрашивания волос;</w:t>
            </w:r>
          </w:p>
          <w:p w14:paraId="7253028B" w14:textId="77777777" w:rsidR="008903EB" w:rsidRPr="00C83A74" w:rsidRDefault="008903EB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Проведение диагностики состояния и чувствительности кожи головы и волос;</w:t>
            </w:r>
          </w:p>
          <w:p w14:paraId="759591FE" w14:textId="77777777" w:rsidR="008903EB" w:rsidRPr="00C83A74" w:rsidRDefault="008903EB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Выполнять простые и сложные виды окрашивания волос в технологической последовательности на основе актуальных технологий и тенденций моды;</w:t>
            </w:r>
          </w:p>
          <w:p w14:paraId="060EB516" w14:textId="77777777" w:rsidR="008903EB" w:rsidRPr="00C83A74" w:rsidRDefault="008903EB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обсуждать с клиентом качество выполненной услуги;</w:t>
            </w:r>
          </w:p>
          <w:p w14:paraId="7D45D18C" w14:textId="77777777" w:rsidR="008903EB" w:rsidRPr="00C83A74" w:rsidRDefault="008903EB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Проведение диагностики состояния и чувствительности кожи головы и волос;</w:t>
            </w:r>
          </w:p>
          <w:p w14:paraId="7A84EFC7" w14:textId="77777777" w:rsidR="008903EB" w:rsidRPr="00C83A74" w:rsidRDefault="008903EB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Проводить  контроль безопасности и подготовки  рабочего места для выполнения услуги химической (перманентной)  завивки волос;</w:t>
            </w:r>
          </w:p>
          <w:p w14:paraId="58EF9250" w14:textId="77777777" w:rsidR="008903EB" w:rsidRPr="00C83A74" w:rsidRDefault="008903EB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Выполнять  химическую (перманентную)  завивки волос с использованием современных технологий и тенденций моды;</w:t>
            </w:r>
          </w:p>
          <w:p w14:paraId="7FEDC511" w14:textId="79CCEBFD" w:rsidR="00AA0A0A" w:rsidRPr="00C83A74" w:rsidRDefault="008903EB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Консультировать по подбору профессиональных средств для домашнего использования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E2BC3" w14:textId="77777777" w:rsidR="00AA0A0A" w:rsidRPr="00C83A74" w:rsidRDefault="00AA0A0A" w:rsidP="00C83A74">
            <w:pPr>
              <w:snapToGri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Виды работ на практике </w:t>
            </w:r>
          </w:p>
          <w:p w14:paraId="7F50DF19" w14:textId="7FC3F7D8" w:rsidR="00FC726E" w:rsidRPr="00C83A74" w:rsidRDefault="00FC726E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Подготовка рабочего места для выполнения парикмахерских услуг, соблюдая правила санитарии и гигиены, требования охраны труда;</w:t>
            </w:r>
          </w:p>
          <w:p w14:paraId="5ED76951" w14:textId="08F024E4" w:rsidR="009B7930" w:rsidRPr="00C83A74" w:rsidRDefault="00FC726E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Проведение  контроля безопасности и подготовки  рабочего места для выполнения услуги</w:t>
            </w:r>
            <w:r w:rsidR="009B7930"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;</w:t>
            </w:r>
          </w:p>
          <w:p w14:paraId="7827E228" w14:textId="2E89282F" w:rsidR="00FC726E" w:rsidRPr="00C83A74" w:rsidRDefault="00FC726E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диагностики поверхности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14:paraId="04EDE162" w14:textId="77777777" w:rsidR="00F52E3F" w:rsidRPr="00C83A74" w:rsidRDefault="00F52E3F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технологических процессов в целом и поэтапно: мытье и массаж головы, профилактический уход за волосами и кожей головы;</w:t>
            </w:r>
          </w:p>
          <w:p w14:paraId="4847890D" w14:textId="77777777" w:rsidR="009B7930" w:rsidRPr="00C83A74" w:rsidRDefault="00F52E3F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Выполнение современных мужских, женских и детских с</w:t>
            </w:r>
            <w:r w:rsidR="009B7930"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трижек на волосах разной длины;</w:t>
            </w:r>
          </w:p>
          <w:p w14:paraId="0D3CAC11" w14:textId="25805B9E" w:rsidR="00F52E3F" w:rsidRPr="00C83A74" w:rsidRDefault="00F52E3F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Выполнение укладки волос различными инструментами и способами с учетом индивидуальных особенностей клиента;</w:t>
            </w:r>
          </w:p>
          <w:p w14:paraId="089243DC" w14:textId="2ED631B9" w:rsidR="00FC726E" w:rsidRPr="00C83A74" w:rsidRDefault="00F52E3F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Консультировать по подбору профессиональных средств  для  ухода за волосами и по выполнению укладки волос  в домашних условиях</w:t>
            </w:r>
          </w:p>
          <w:p w14:paraId="066B85EA" w14:textId="3CA71621" w:rsidR="00AA0A0A" w:rsidRPr="00C83A74" w:rsidRDefault="00FC726E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Обсуждение с клиентом качество выполненной услуги;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D2751" w14:textId="798BEF0F" w:rsidR="00AA0A0A" w:rsidRPr="00C83A74" w:rsidRDefault="002317B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48</w:t>
            </w:r>
          </w:p>
        </w:tc>
      </w:tr>
      <w:tr w:rsidR="00AA0A0A" w:rsidRPr="00C83A74" w14:paraId="6CB54BD0" w14:textId="77777777" w:rsidTr="00A05876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16936" w14:textId="77777777" w:rsidR="00AA0A0A" w:rsidRPr="00C83A74" w:rsidRDefault="00AA0A0A" w:rsidP="00C83A74">
            <w:pPr>
              <w:tabs>
                <w:tab w:val="left" w:pos="201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Уметь:</w:t>
            </w:r>
          </w:p>
          <w:p w14:paraId="4CB9B31B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Рационально организовывать рабочее место, соблюдая правила санитарии и гигиены, требования безопасности;</w:t>
            </w:r>
          </w:p>
          <w:p w14:paraId="0B18EB61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проводить   дезинфекцию    и    стерилизацию    инструментов, текущую уборку рабочего места;</w:t>
            </w:r>
          </w:p>
          <w:p w14:paraId="560A902D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организовывать подготовительные и заключительные работы по обслуживанию клиентов;</w:t>
            </w:r>
          </w:p>
          <w:p w14:paraId="6E49E111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Проводить диагностику состояния кожи головы и волос, выявлять потребности клиента;</w:t>
            </w:r>
          </w:p>
          <w:p w14:paraId="234C3766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применять нормативную и справочную литературу;</w:t>
            </w:r>
          </w:p>
          <w:p w14:paraId="3DF5FF06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заполнять диагностическую карточку клиента; </w:t>
            </w:r>
          </w:p>
          <w:p w14:paraId="21456126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предлагать спектр имеющихся услуг клиентам; </w:t>
            </w:r>
          </w:p>
          <w:p w14:paraId="7DACABB8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объяснять клиентам целесообразность рекомендуемого комплекса услуг, прогнозируя результат;</w:t>
            </w:r>
          </w:p>
          <w:p w14:paraId="6444A588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Применять материалы: шампуни, маски, средства профилактического ухода за волосами и кожей головы;</w:t>
            </w:r>
          </w:p>
          <w:p w14:paraId="388F3DA1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выполнять мытье и массаж головы, профилактический уход за волосами и кожей головы в рамках норм времени; </w:t>
            </w:r>
          </w:p>
          <w:p w14:paraId="6A3C208D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использовать оборудование, приспособления, инструменты в  соответствии  с правилами эксплуатации;</w:t>
            </w:r>
          </w:p>
          <w:p w14:paraId="1FB9C3FA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Применять профессиональный инструмент и материалы в соответствии с правилами эксплуатации и применяемыми технологиями;</w:t>
            </w:r>
          </w:p>
          <w:p w14:paraId="349FFFE0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Выполнять современные женские, мужские и детские стрижки на волосах различной длины;  </w:t>
            </w:r>
          </w:p>
          <w:p w14:paraId="7927F4BC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владеть современными методами стрижки, используя различные инструменты для стрижки волос;   </w:t>
            </w:r>
          </w:p>
          <w:p w14:paraId="0CE4D1A0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соблюдать   технологию   выполнения   стрижки в рамках норм времени;</w:t>
            </w:r>
          </w:p>
          <w:p w14:paraId="414AAE62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Выполнять современные женские, мужские и детские стрижки на волосах различной длины;  </w:t>
            </w:r>
          </w:p>
          <w:p w14:paraId="6910B579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владеть современными методами стрижки, используя различные инструменты для стрижки волос;   </w:t>
            </w:r>
          </w:p>
          <w:p w14:paraId="410ED4EC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соблюдать   технологию   выполнения   стрижки в рамках норм времени;</w:t>
            </w:r>
          </w:p>
          <w:p w14:paraId="710B4623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Выполнять  укладки  феном, горячим  и  холодным  способом, при помощи бигуди и зажимов в рамках норм времени; </w:t>
            </w:r>
          </w:p>
          <w:p w14:paraId="588E95D7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применять современные средства для стайлинга;</w:t>
            </w:r>
          </w:p>
          <w:p w14:paraId="71172CF3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профессионально и доступно давать рекомендации по домашнему уходу;</w:t>
            </w:r>
          </w:p>
          <w:p w14:paraId="212449EF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Выявлять потребности клиента, применять нормативную и справочную литературу;</w:t>
            </w:r>
          </w:p>
          <w:p w14:paraId="08351FC8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профессионально и доступно давать рекомендации по домашнему профилактическому уходу и по выполнению укладки волос  в домашних условиях;</w:t>
            </w:r>
          </w:p>
          <w:p w14:paraId="7910F9D8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Проводить   дезинфекцию    и    стерилизацию    инструментов, текущую уборку рабочего места; </w:t>
            </w:r>
          </w:p>
          <w:p w14:paraId="1B4DCA88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рационально организовывать рабочее место, соблюдая правила санитарии и гигиены, требования безопасности;</w:t>
            </w:r>
          </w:p>
          <w:p w14:paraId="125F8F03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организовывать подготовительные и заключительные работы по обслуживанию клиентов;</w:t>
            </w:r>
          </w:p>
          <w:p w14:paraId="76FE2421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Проводить визуальный осмотр состояния поверхности кожи и волос клиента;  </w:t>
            </w:r>
          </w:p>
          <w:p w14:paraId="0EBCEF1E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определять тип и структуру волос; </w:t>
            </w:r>
          </w:p>
          <w:p w14:paraId="012DFF62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заполнять диагностические карты технолога; </w:t>
            </w:r>
          </w:p>
          <w:p w14:paraId="5CAB0FE4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формировать комплекс парикмахерских услуг; </w:t>
            </w:r>
          </w:p>
          <w:p w14:paraId="298D8E00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предлагать спектр имеющихся услуг клиентам;</w:t>
            </w:r>
          </w:p>
          <w:p w14:paraId="368D51B8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объяснять клиентам целесообразность рекомендуемого комплекса услуг, прогнозируя результат;</w:t>
            </w:r>
          </w:p>
          <w:p w14:paraId="3799EBE4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использовать оборудование, приспособления, инструменты в  соответствии  с правилами эксплуатации;</w:t>
            </w:r>
          </w:p>
          <w:p w14:paraId="12A1C606" w14:textId="4EC4A9DA" w:rsidR="008903EB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="008903EB" w:rsidRPr="00C83A74">
              <w:rPr>
                <w:rFonts w:ascii="Times New Roman" w:hAnsi="Times New Roman"/>
                <w:sz w:val="24"/>
                <w:szCs w:val="24"/>
              </w:rPr>
              <w:tab/>
              <w:t>обсуждать с клиентом качество выполненной услуги;</w:t>
            </w:r>
          </w:p>
          <w:p w14:paraId="633691D8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рассчитывать стоимости услуги;  </w:t>
            </w:r>
          </w:p>
          <w:p w14:paraId="3F85F81D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обсуждать с клиентом качество выполненной услуги;</w:t>
            </w:r>
          </w:p>
          <w:p w14:paraId="118C58EA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рассчитывать стоимости услуги;  </w:t>
            </w:r>
          </w:p>
          <w:p w14:paraId="503BBD75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проводить диагностику состояния и чувствительности кожи головы и волос, выявлять потребности клиента;</w:t>
            </w:r>
          </w:p>
          <w:p w14:paraId="1EE0110A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Соблюдать  СанПин и требования безопасности.</w:t>
            </w:r>
          </w:p>
          <w:p w14:paraId="67ACDCA8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применять оборудование, приспособления, инструменты в соответствии с правилами эксплуатации и применяемыми технологиями; обсуждать с клиентом качество выполненной услуги;</w:t>
            </w:r>
          </w:p>
          <w:p w14:paraId="09CA1C8A" w14:textId="185C905C" w:rsidR="00AA0A0A" w:rsidRPr="00C83A74" w:rsidRDefault="008903EB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Профессионально и доступно давать рекомендации по профилактическому домашнему уходу и по выполнению укла</w:t>
            </w:r>
            <w:r w:rsidR="009B7930" w:rsidRPr="00C83A74">
              <w:rPr>
                <w:rFonts w:ascii="Times New Roman" w:hAnsi="Times New Roman"/>
                <w:sz w:val="24"/>
                <w:szCs w:val="24"/>
              </w:rPr>
              <w:t>дки волос  в домашних условиях;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5861E" w14:textId="77777777" w:rsidR="00AA0A0A" w:rsidRPr="00C83A74" w:rsidRDefault="00AA0A0A" w:rsidP="00C83A74">
            <w:pPr>
              <w:snapToGri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Тематика лабораторных/практических работ </w:t>
            </w:r>
          </w:p>
          <w:p w14:paraId="7CF22D21" w14:textId="77777777" w:rsidR="00AA0A0A" w:rsidRPr="00C83A74" w:rsidRDefault="00AA0A0A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5672E7"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Спа-уход за волосами и кожей головы </w:t>
            </w:r>
          </w:p>
          <w:p w14:paraId="3A59FC48" w14:textId="77777777" w:rsidR="005672E7" w:rsidRPr="00C83A74" w:rsidRDefault="005672E7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современных стрижек и укладок волос с учетом индивидуальных особенностей клиента и современных модных тенденций</w:t>
            </w:r>
          </w:p>
          <w:p w14:paraId="6995F91A" w14:textId="77777777" w:rsidR="005672E7" w:rsidRPr="00C83A74" w:rsidRDefault="005672E7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Выполнение современных салонных укладок волос </w:t>
            </w:r>
          </w:p>
          <w:p w14:paraId="1D21BBC3" w14:textId="77777777" w:rsidR="005672E7" w:rsidRPr="00C83A74" w:rsidRDefault="005672E7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укладок волос с модной текстурой</w:t>
            </w:r>
          </w:p>
          <w:p w14:paraId="599E5ADB" w14:textId="77777777" w:rsidR="005672E7" w:rsidRPr="00C83A74" w:rsidRDefault="005672E7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 укладки волос различными инструментами и способами с учетом индивидуальных особенностей клиента</w:t>
            </w:r>
          </w:p>
          <w:p w14:paraId="19096F9D" w14:textId="77777777" w:rsidR="005672E7" w:rsidRPr="00C83A74" w:rsidRDefault="005672E7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окрашивания волос с использованием современных технологий и тенденций моды</w:t>
            </w:r>
          </w:p>
          <w:p w14:paraId="22FCA3CA" w14:textId="77777777" w:rsidR="005672E7" w:rsidRPr="00C83A74" w:rsidRDefault="005672E7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окрашивания волос красителями различных групп с учетом индивидуальных особенностей клиента</w:t>
            </w:r>
          </w:p>
          <w:p w14:paraId="2D497CBE" w14:textId="7108C3D5" w:rsidR="005672E7" w:rsidRPr="00C83A74" w:rsidRDefault="005672E7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070A8" w14:textId="77777777" w:rsidR="00AA0A0A" w:rsidRPr="00C83A74" w:rsidRDefault="00AA0A0A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77435232" w14:textId="42ABDECB" w:rsidR="005672E7" w:rsidRPr="00C83A74" w:rsidRDefault="002317B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26</w:t>
            </w:r>
          </w:p>
        </w:tc>
      </w:tr>
      <w:tr w:rsidR="00AA0A0A" w:rsidRPr="00C83A74" w14:paraId="07257747" w14:textId="77777777" w:rsidTr="00A05876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A49F3" w14:textId="77777777" w:rsidR="00AA0A0A" w:rsidRPr="00C83A74" w:rsidRDefault="00AA0A0A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Знать:</w:t>
            </w:r>
          </w:p>
          <w:p w14:paraId="03058E76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Санитарные нормы и требования в сфере парикмахерских услуг; требования охраны труда;</w:t>
            </w:r>
          </w:p>
          <w:p w14:paraId="0736FBDE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организацию подготовки  рабочего места для выполнения парикмахерских услуг;</w:t>
            </w:r>
          </w:p>
          <w:p w14:paraId="63693390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признаки неисправностей оборудования, инструмента; </w:t>
            </w:r>
          </w:p>
          <w:p w14:paraId="55EC09D2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способы проверки функциональности  оборудования, инструмента; </w:t>
            </w:r>
          </w:p>
          <w:p w14:paraId="5B41AB22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Анатомические особенности головы и лица; </w:t>
            </w:r>
          </w:p>
          <w:p w14:paraId="014F1C22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структура, состав и физические свойства волос;</w:t>
            </w:r>
          </w:p>
          <w:p w14:paraId="52F70397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правила, современные формы и методы обслуживания потребителя; </w:t>
            </w:r>
          </w:p>
          <w:p w14:paraId="69519D62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психология общения и профессиональная этика парикмахера;</w:t>
            </w:r>
          </w:p>
          <w:p w14:paraId="7B0FA29F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состав  и  свойства  профессиональных  препаратов  для  мытья  головы,  для профилактического ухода за волосами,  для укладки волос, принципы воздействия технологических процессов на кожу головы и волосы;</w:t>
            </w:r>
          </w:p>
          <w:p w14:paraId="21DEAECA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технологии различных парикмахерских работ;</w:t>
            </w:r>
          </w:p>
          <w:p w14:paraId="76E44D20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принципы воздействия технологических процессов на кожу головы и волосы;</w:t>
            </w:r>
          </w:p>
          <w:p w14:paraId="2F6FCB59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технологии мытья головы, приёмы массажа головы;</w:t>
            </w:r>
          </w:p>
          <w:p w14:paraId="6ED8DF95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Устройство, правила эксплуатации и хранения применяемого оборудования, инструментов при выполнении парикмахерских услуг;</w:t>
            </w:r>
          </w:p>
          <w:p w14:paraId="1106578F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Технологии современных женских, мужских и детских стрижек на волосах различной длины;  </w:t>
            </w:r>
          </w:p>
          <w:p w14:paraId="3B59C950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современные методы стрижки, инструменты для стрижки волос;   </w:t>
            </w:r>
          </w:p>
          <w:p w14:paraId="7E8CDD06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Состав  и  свойства  профессиональных  препаратов  для укладки волос, принципы воздействия технологических процессов на кожу головы и волосы;</w:t>
            </w:r>
          </w:p>
          <w:p w14:paraId="7D081CA6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результат воздействия инструментов и материалов на кожу и волосы головы;</w:t>
            </w:r>
          </w:p>
          <w:p w14:paraId="3B3FF4AE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показатели качества продукции и услуги;</w:t>
            </w:r>
          </w:p>
          <w:p w14:paraId="1F9A921A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технологии выполнения современных укладок волос различным инструментом; </w:t>
            </w:r>
          </w:p>
          <w:p w14:paraId="07E3AF96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актуальные тенденции и технологии в парикмахерском искусстве.</w:t>
            </w:r>
          </w:p>
          <w:p w14:paraId="44D3D38D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средства профилактического ухода за кожей головы и волос;</w:t>
            </w:r>
          </w:p>
          <w:p w14:paraId="0D679BB2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современные формы и методы обслуживания потребителя; </w:t>
            </w:r>
          </w:p>
          <w:p w14:paraId="5ACCBC7A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психология общения и профессиональная этика парикмахера;</w:t>
            </w:r>
          </w:p>
          <w:p w14:paraId="7B6772BA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Санитарные нормы и требования в сфере парикмахерских услуг; </w:t>
            </w:r>
          </w:p>
          <w:p w14:paraId="4AA944AD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требования охраны труда при выполнении услуги окрашивания волос; </w:t>
            </w:r>
          </w:p>
          <w:p w14:paraId="5ABC8B78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организация подготовки  рабочего места для выполнения парикмахерских услуг;</w:t>
            </w:r>
          </w:p>
          <w:p w14:paraId="0E3F66A5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признаки неисправностей оборудования; </w:t>
            </w:r>
          </w:p>
          <w:p w14:paraId="31517892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способы проверки функциональности  оборудования, инструмента;</w:t>
            </w:r>
          </w:p>
          <w:p w14:paraId="1D8B4E76" w14:textId="77777777" w:rsidR="008903EB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Структура, состав и физические свойства волос; </w:t>
            </w:r>
          </w:p>
          <w:p w14:paraId="608E3228" w14:textId="4DB8A00D" w:rsidR="008903EB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="008903EB"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="008903EB"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состав  и  свойства  профессиональных  препаратов  для  домашнего использования;</w:t>
            </w:r>
          </w:p>
          <w:p w14:paraId="61F5474F" w14:textId="4A270538" w:rsidR="00AA0A0A" w:rsidRPr="00C83A74" w:rsidRDefault="008903EB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показатели качества продукции (услуги)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D99D0" w14:textId="77777777" w:rsidR="00AA0A0A" w:rsidRPr="00C83A74" w:rsidRDefault="00AA0A0A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Перечень тем, </w:t>
            </w:r>
          </w:p>
          <w:p w14:paraId="098DF1BC" w14:textId="77777777" w:rsidR="00AA0A0A" w:rsidRPr="00C83A74" w:rsidRDefault="005672E7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современных парикмахерских услуг по уходу за волосами</w:t>
            </w:r>
          </w:p>
          <w:p w14:paraId="4B9BB9F0" w14:textId="15B79715" w:rsidR="005672E7" w:rsidRPr="00C83A74" w:rsidRDefault="005672E7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Современные технологии  стрижки волос </w:t>
            </w:r>
          </w:p>
          <w:p w14:paraId="3F2BB48E" w14:textId="5DD3037D" w:rsidR="005672E7" w:rsidRPr="00C83A74" w:rsidRDefault="005672E7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Современные технологии обработки волос при выполнении укладок</w:t>
            </w:r>
          </w:p>
          <w:p w14:paraId="7CCE916F" w14:textId="784DA608" w:rsidR="005672E7" w:rsidRPr="00C83A74" w:rsidRDefault="005672E7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E41F8" w14:textId="43B79893" w:rsidR="00AA0A0A" w:rsidRPr="00C83A74" w:rsidRDefault="002317B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58</w:t>
            </w:r>
          </w:p>
        </w:tc>
      </w:tr>
      <w:tr w:rsidR="00AA0A0A" w:rsidRPr="00C83A74" w14:paraId="305B99B5" w14:textId="77777777" w:rsidTr="00A05876">
        <w:tc>
          <w:tcPr>
            <w:tcW w:w="8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D8A67" w14:textId="77777777" w:rsidR="00AA0A0A" w:rsidRPr="00C83A74" w:rsidRDefault="00AA0A0A" w:rsidP="00C83A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Самостоятельная работа</w:t>
            </w:r>
          </w:p>
          <w:p w14:paraId="76936051" w14:textId="77777777" w:rsidR="00AA0A0A" w:rsidRPr="00C83A74" w:rsidRDefault="00AA0A0A" w:rsidP="00C83A7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Тематика самостоятельной работы:</w:t>
            </w:r>
          </w:p>
          <w:p w14:paraId="31D919A9" w14:textId="3EE0F089" w:rsidR="00FC726E" w:rsidRPr="00C83A74" w:rsidRDefault="00FC726E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BA2648" w14:textId="67188624" w:rsidR="00AA0A0A" w:rsidRPr="00C83A74" w:rsidRDefault="009B7930" w:rsidP="00C83A74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-</w:t>
            </w:r>
          </w:p>
        </w:tc>
      </w:tr>
    </w:tbl>
    <w:p w14:paraId="452490D7" w14:textId="5CE8B7BC" w:rsidR="00AA0A0A" w:rsidRPr="00C83A74" w:rsidRDefault="00AA0A0A" w:rsidP="00C83A74">
      <w:pPr>
        <w:spacing w:after="0" w:line="240" w:lineRule="auto"/>
        <w:ind w:left="360"/>
        <w:jc w:val="center"/>
        <w:rPr>
          <w:rFonts w:ascii="Times New Roman" w:hAnsi="Times New Roman"/>
          <w:b/>
          <w:spacing w:val="-6"/>
          <w:sz w:val="28"/>
          <w:szCs w:val="28"/>
          <w:lang w:eastAsia="ar-SA"/>
        </w:rPr>
      </w:pPr>
    </w:p>
    <w:tbl>
      <w:tblPr>
        <w:tblW w:w="9581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4420"/>
        <w:gridCol w:w="4394"/>
        <w:gridCol w:w="767"/>
      </w:tblGrid>
      <w:tr w:rsidR="009B7930" w:rsidRPr="00C83A74" w14:paraId="396CC7EC" w14:textId="77777777" w:rsidTr="007C55E0">
        <w:tc>
          <w:tcPr>
            <w:tcW w:w="8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AB654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ПК 1.2.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Выполнять окрашивание волос с использованием современных технологий.</w:t>
            </w:r>
          </w:p>
          <w:p w14:paraId="345C3997" w14:textId="69B4DD1B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A2488" w14:textId="77777777" w:rsidR="009B7930" w:rsidRPr="00C83A74" w:rsidRDefault="009B7930" w:rsidP="00C83A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Кол-во</w:t>
            </w:r>
          </w:p>
          <w:p w14:paraId="72F8449A" w14:textId="77777777" w:rsidR="009B7930" w:rsidRPr="00C83A74" w:rsidRDefault="009B7930" w:rsidP="00C83A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часов</w:t>
            </w:r>
          </w:p>
        </w:tc>
      </w:tr>
      <w:tr w:rsidR="009B7930" w:rsidRPr="00C83A74" w14:paraId="2EA13FAC" w14:textId="77777777" w:rsidTr="007C55E0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E8BDE" w14:textId="77777777" w:rsidR="009B7930" w:rsidRPr="00C83A74" w:rsidRDefault="009B7930" w:rsidP="00C83A74">
            <w:pPr>
              <w:tabs>
                <w:tab w:val="left" w:pos="343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Иметь практический опыт:</w:t>
            </w:r>
          </w:p>
          <w:p w14:paraId="0388830B" w14:textId="77777777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Готовить рабочее место для выполнения парикмахерских услуг, соблюдая правила санитарии и гигиены, требования охраны труда;</w:t>
            </w:r>
          </w:p>
          <w:p w14:paraId="2717E3BC" w14:textId="77777777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Диагностировать поверхность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14:paraId="5A88799D" w14:textId="77777777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Выполнять технологические процессы в целом и поэтапно: мытье и массаж головы, профилактический уход за волосами и кожей головы;</w:t>
            </w:r>
          </w:p>
          <w:p w14:paraId="40AE5F77" w14:textId="77777777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Подбирать профессиональный инструмент и материалы для выполнения парикмахерских услуг;</w:t>
            </w:r>
          </w:p>
          <w:p w14:paraId="0FA419AE" w14:textId="0CF0A6B3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Проводить  контроль безопасности и подготовки  рабочего места для выполнения услуги окрашивания волос;</w:t>
            </w:r>
          </w:p>
          <w:p w14:paraId="2579D34C" w14:textId="77777777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Проведение диагностики состояния и чувствительности кожи головы и волос;</w:t>
            </w:r>
          </w:p>
          <w:p w14:paraId="4DABCF18" w14:textId="77777777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Выполнять простые и сложные виды окрашивания волос в технологической последовательности на основе актуальных технологий и тенденций моды;</w:t>
            </w:r>
          </w:p>
          <w:p w14:paraId="5334A64E" w14:textId="77777777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обсуждать с клиентом качество выполненной услуги;</w:t>
            </w:r>
          </w:p>
          <w:p w14:paraId="60946B22" w14:textId="259A92A7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Консультировать по подбору профессиональных средств для домашнего использования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DEDB75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Виды работ на практике </w:t>
            </w:r>
          </w:p>
          <w:p w14:paraId="5895E4C1" w14:textId="38FA81FD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Подготовка рабочего места для выполнения парикмахерских услуг, соблюдая правила санитарии и гигиены, требования охраны труда;</w:t>
            </w:r>
          </w:p>
          <w:p w14:paraId="0975A45F" w14:textId="6F25DDB3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Проведение  контроля безопасности и подготовки  рабочего места для выполнения услуги</w:t>
            </w:r>
            <w:r w:rsidRPr="00C83A74">
              <w:t xml:space="preserve"> 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окрашивания волос,;</w:t>
            </w:r>
          </w:p>
          <w:p w14:paraId="012F8557" w14:textId="2B3D91A9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Выполнение диагностики поверхности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14:paraId="171B1042" w14:textId="77777777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технологических процессов в целом и поэтапно: мытье и массаж головы, профилактический уход за волосами и кожей головы;</w:t>
            </w:r>
          </w:p>
          <w:p w14:paraId="65623C09" w14:textId="4D2EFFBE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Проведение диагностики состояния и чувствительности кожи головы и волос;</w:t>
            </w:r>
          </w:p>
          <w:p w14:paraId="04A624CD" w14:textId="7C8C6325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Выполнение простых и сложных видов окрашивания волос в технологической последовательности на основе актуальных технологий и тенденций моды</w:t>
            </w:r>
          </w:p>
          <w:p w14:paraId="2BBEAD24" w14:textId="00854BF6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Профессиональные препараты для ухода за</w:t>
            </w:r>
            <w:r w:rsidRPr="00C83A74">
              <w:t xml:space="preserve"> 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окрашенными волосами</w:t>
            </w:r>
            <w:r w:rsidRPr="00C83A74">
              <w:t xml:space="preserve"> 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поддержания цвета в домашних условиях,.</w:t>
            </w:r>
          </w:p>
          <w:p w14:paraId="4D050329" w14:textId="1F8F4C62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Обсуждение с клиентом качество выполненной услуги;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727DE" w14:textId="3FB1D1C9" w:rsidR="009B7930" w:rsidRPr="00C83A74" w:rsidRDefault="002317B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48</w:t>
            </w:r>
          </w:p>
        </w:tc>
      </w:tr>
      <w:tr w:rsidR="009B7930" w:rsidRPr="00C83A74" w14:paraId="7C0542AB" w14:textId="77777777" w:rsidTr="007C55E0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48305" w14:textId="77777777" w:rsidR="009B7930" w:rsidRPr="00C83A74" w:rsidRDefault="009B7930" w:rsidP="00C83A74">
            <w:pPr>
              <w:tabs>
                <w:tab w:val="left" w:pos="201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Уметь:</w:t>
            </w:r>
          </w:p>
          <w:p w14:paraId="5CF35957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Рационально организовывать рабочее место, соблюдая правила санитарии и гигиены, требования безопасности;</w:t>
            </w:r>
          </w:p>
          <w:p w14:paraId="7EB748A0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проводить   дезинфекцию    и    стерилизацию    инструментов, текущую уборку рабочего места;</w:t>
            </w:r>
          </w:p>
          <w:p w14:paraId="586A2326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организовывать подготовительные и заключительные работы по обслуживанию клиентов;</w:t>
            </w:r>
          </w:p>
          <w:p w14:paraId="7AD360E9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Проводить диагностику состояния кожи головы и волос, выявлять потребности клиента;</w:t>
            </w:r>
          </w:p>
          <w:p w14:paraId="1A39D15E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применять нормативную и справочную литературу;</w:t>
            </w:r>
          </w:p>
          <w:p w14:paraId="3721CD67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заполнять диагностическую карточку клиента; </w:t>
            </w:r>
          </w:p>
          <w:p w14:paraId="26D1C27C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предлагать спектр имеющихся услуг клиентам; </w:t>
            </w:r>
          </w:p>
          <w:p w14:paraId="581ECF42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объяснять клиентам целесообразность рекомендуемого комплекса услуг, прогнозируя результат;</w:t>
            </w:r>
          </w:p>
          <w:p w14:paraId="31020A5E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Применять материалы: шампуни, маски, средства профилактического ухода за волосами и кожей головы;</w:t>
            </w:r>
          </w:p>
          <w:p w14:paraId="36548780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выполнять мытье и массаж головы, профилактический уход за волосами и кожей головы в рамках норм времени; </w:t>
            </w:r>
          </w:p>
          <w:p w14:paraId="63DEFAB0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использовать оборудование, приспособления, инструменты в  соответствии  с правилами эксплуатации;</w:t>
            </w:r>
          </w:p>
          <w:p w14:paraId="7C440CD2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Применять профессиональный инструмент и материалы в соответствии с правилами эксплуатации и применяемыми технологиями;</w:t>
            </w:r>
          </w:p>
          <w:p w14:paraId="3DD3F22E" w14:textId="4A54F3FC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Проводить   дезинфекцию    и    стерилизацию    инструментов, текущую уборку рабочего места; </w:t>
            </w:r>
          </w:p>
          <w:p w14:paraId="06FEAB53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рационально организовывать рабочее место, соблюдая правила санитарии и гигиены, требования безопасности;</w:t>
            </w:r>
          </w:p>
          <w:p w14:paraId="72FF561B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организовывать подготовительные и заключительные работы по обслуживанию клиентов;</w:t>
            </w:r>
          </w:p>
          <w:p w14:paraId="48974A89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Проводить визуальный осмотр состояния поверхности кожи и волос клиента;  </w:t>
            </w:r>
          </w:p>
          <w:p w14:paraId="6F134601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определять тип и структуру волос; </w:t>
            </w:r>
          </w:p>
          <w:p w14:paraId="51718534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заполнять диагностические карты технолога; </w:t>
            </w:r>
          </w:p>
          <w:p w14:paraId="0B100B03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формировать комплекс парикмахерских услуг; </w:t>
            </w:r>
          </w:p>
          <w:p w14:paraId="018333E2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предлагать спектр имеющихся услуг клиентам;</w:t>
            </w:r>
          </w:p>
          <w:p w14:paraId="216A04A6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объяснять клиентам целесообразность рекомендуемого комплекса услуг, прогнозируя результат;</w:t>
            </w:r>
          </w:p>
          <w:p w14:paraId="7B4119D6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Выполнять простые и сложные виды окрашивания волос на основе актуальных технологий и тенденций моды; </w:t>
            </w:r>
          </w:p>
          <w:p w14:paraId="0B8921AA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соблюдать   технологии   выполнения   всех видов окрашивания  в рамках норм времени;</w:t>
            </w:r>
          </w:p>
          <w:p w14:paraId="26DD3CD1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применять красители с учетом норм расходов; </w:t>
            </w:r>
          </w:p>
          <w:p w14:paraId="1072F166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использовать оборудование, приспособления, инструменты в  соответствии  с правилами эксплуатации;</w:t>
            </w:r>
          </w:p>
          <w:p w14:paraId="24A396DF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предлагать спектр имеющихся услуг клиентам; </w:t>
            </w:r>
          </w:p>
          <w:p w14:paraId="32DFA10F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обсуждать с клиентом качество выполненной услуги;</w:t>
            </w:r>
          </w:p>
          <w:p w14:paraId="48329131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рассчитывать стоимости услуги;  </w:t>
            </w:r>
          </w:p>
          <w:p w14:paraId="56F8EF59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обсуждать с клиентом качество выполненной услуги;</w:t>
            </w:r>
          </w:p>
          <w:p w14:paraId="3B4CAD42" w14:textId="7A08A7FC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проводить диагностику состояния и чувствительности кожи головы и волос, выявлять потребности клиента;</w:t>
            </w:r>
          </w:p>
          <w:p w14:paraId="079F9206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Соблюдать  СанПин и требования безопасности.</w:t>
            </w:r>
          </w:p>
          <w:p w14:paraId="41B6AEB6" w14:textId="4F60F300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выполнять химическую (перманентную) завивку с использованием современных технологий;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9568F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i/>
                <w:color w:val="FF0000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Тематика лабораторных/практических работ </w:t>
            </w:r>
          </w:p>
          <w:p w14:paraId="5F527E68" w14:textId="6263D120" w:rsidR="009B7930" w:rsidRPr="00C83A74" w:rsidRDefault="009B7930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  <w:t xml:space="preserve"> 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окрашивания волос с использованием современных технологий и тенденций моды</w:t>
            </w:r>
          </w:p>
          <w:p w14:paraId="7AC83CE3" w14:textId="77777777" w:rsidR="009B7930" w:rsidRPr="00C83A74" w:rsidRDefault="009B7930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окрашивания волос красителями различных групп с учетом индивидуальных особенностей клиента</w:t>
            </w:r>
          </w:p>
          <w:p w14:paraId="6ED4B9E3" w14:textId="77777777" w:rsidR="009B7930" w:rsidRPr="00C83A74" w:rsidRDefault="009B7930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Выполнение модной окраски волос с использованием различных техник мелирования волос </w:t>
            </w:r>
          </w:p>
          <w:p w14:paraId="71EC292E" w14:textId="77777777" w:rsidR="009B7930" w:rsidRPr="00C83A74" w:rsidRDefault="009B7930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Выполнение комбинированной окраски волос с использованием быстрых техник при коррекции цвета </w:t>
            </w:r>
          </w:p>
          <w:p w14:paraId="0BF4C353" w14:textId="77777777" w:rsidR="009B7930" w:rsidRPr="00C83A74" w:rsidRDefault="009B7930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Выполнение креативной окраски волос с использованием свободных техник. </w:t>
            </w:r>
          </w:p>
          <w:p w14:paraId="47F5F323" w14:textId="77777777" w:rsidR="009B7930" w:rsidRPr="00C83A74" w:rsidRDefault="009B7930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Выполнение интуитивного окрашивания волос с использованием свободных техник </w:t>
            </w:r>
          </w:p>
          <w:p w14:paraId="417D5118" w14:textId="77777777" w:rsidR="009B7930" w:rsidRPr="00C83A74" w:rsidRDefault="009B7930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Выполнение креативной окраски волос с учетом актуальных тенденций моды. </w:t>
            </w:r>
          </w:p>
          <w:p w14:paraId="7F9CD537" w14:textId="77777777" w:rsidR="009B7930" w:rsidRPr="00C83A74" w:rsidRDefault="009B7930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Отработка различных техник накрутки волос для создания модной текстуры на длинных волосах</w:t>
            </w:r>
          </w:p>
          <w:p w14:paraId="3EAC9478" w14:textId="77777777" w:rsidR="009B7930" w:rsidRPr="00C83A74" w:rsidRDefault="009B7930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химической (перманентной) завивки с использованием современных технологий. на коротких волосах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8923C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129F156A" w14:textId="13DFF675" w:rsidR="009B7930" w:rsidRPr="00C83A74" w:rsidRDefault="002317B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40</w:t>
            </w:r>
          </w:p>
        </w:tc>
      </w:tr>
      <w:tr w:rsidR="009B7930" w:rsidRPr="00C83A74" w14:paraId="14F3DC28" w14:textId="77777777" w:rsidTr="007C55E0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B9F0B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Знать:</w:t>
            </w:r>
          </w:p>
          <w:p w14:paraId="6C2FCBA5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психология общения и профессиональная этика парикмахера;</w:t>
            </w:r>
          </w:p>
          <w:p w14:paraId="00A47062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Санитарные нормы и требования в сфере парикмахерских услуг; </w:t>
            </w:r>
          </w:p>
          <w:p w14:paraId="3F780165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требования охраны труда при выполнении услуги окрашивания волос; </w:t>
            </w:r>
          </w:p>
          <w:p w14:paraId="79DA5675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организация подготовки  рабочего места для выполнения парикмахерских услуг;</w:t>
            </w:r>
          </w:p>
          <w:p w14:paraId="4833B8D8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признаки неисправностей оборудования; </w:t>
            </w:r>
          </w:p>
          <w:p w14:paraId="03471781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способы проверки функциональности  оборудования, инструмента;</w:t>
            </w:r>
          </w:p>
          <w:p w14:paraId="595D6BF4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Структура, состав и физические свойства волос; </w:t>
            </w:r>
          </w:p>
          <w:p w14:paraId="70036368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состав  и  свойства  современных профессиональных красителей;</w:t>
            </w:r>
          </w:p>
          <w:p w14:paraId="4D096F9C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принципы и результат воздействия технологических процессов на кожу головы и волосы;</w:t>
            </w:r>
          </w:p>
          <w:p w14:paraId="7E0BA3FC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классификация красителей, цветовой круг и законы колориметрии;</w:t>
            </w:r>
          </w:p>
          <w:p w14:paraId="1F9F0577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Классификация красителей, цветовой круг и законы колориметрии; </w:t>
            </w:r>
          </w:p>
          <w:p w14:paraId="32A17714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технологии выполнения простых видов окрашивания волос красителями различных групп; </w:t>
            </w:r>
          </w:p>
          <w:p w14:paraId="776213BA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принципы и результаты воздействия технологических процессов на кожу головы и волосы; </w:t>
            </w:r>
          </w:p>
          <w:p w14:paraId="089BC221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актуальные тенденции и технологии в парикмахерском искусстве; </w:t>
            </w:r>
          </w:p>
          <w:p w14:paraId="5A7333B2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различные сложные виды окрашивания на основе актуальных технологий;</w:t>
            </w:r>
          </w:p>
          <w:p w14:paraId="109306FD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устройство, правила    эксплуатации  при выполнении всех видов парикмахерских услуг    и      хранения      применяемого оборудования, инструментов, материалов; </w:t>
            </w:r>
          </w:p>
          <w:p w14:paraId="737FCAC9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показатели качества продукции (услуги);</w:t>
            </w:r>
          </w:p>
          <w:p w14:paraId="089367AD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типы,  виды и формы волос; </w:t>
            </w:r>
          </w:p>
          <w:p w14:paraId="63E44859" w14:textId="7F65E3EC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показатели качества продукции (услуги);</w:t>
            </w:r>
          </w:p>
          <w:p w14:paraId="0B99026B" w14:textId="0AF622B9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правила оказания первой помощи;</w:t>
            </w:r>
          </w:p>
          <w:p w14:paraId="07FE87F5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состав  и  свойства  профессиональных  препаратов  для  домашнего использования;</w:t>
            </w:r>
          </w:p>
          <w:p w14:paraId="4AB2879D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показатели качества продукции (услуги)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9620F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Перечень тем, </w:t>
            </w:r>
          </w:p>
          <w:p w14:paraId="181E4B50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Современные технологии окрашивания волос</w:t>
            </w:r>
          </w:p>
          <w:p w14:paraId="5D3BF681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Различные виды окрашивания на основе актуальных технологий</w:t>
            </w:r>
          </w:p>
          <w:p w14:paraId="606CA6C7" w14:textId="55572D34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6FA0F" w14:textId="313F671E" w:rsidR="009B7930" w:rsidRPr="00C83A74" w:rsidRDefault="002317B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42</w:t>
            </w:r>
          </w:p>
        </w:tc>
      </w:tr>
      <w:tr w:rsidR="009B7930" w:rsidRPr="00C83A74" w14:paraId="7DE38345" w14:textId="77777777" w:rsidTr="007C55E0">
        <w:tc>
          <w:tcPr>
            <w:tcW w:w="8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1A1AD" w14:textId="77777777" w:rsidR="009B7930" w:rsidRPr="00C83A74" w:rsidRDefault="009B7930" w:rsidP="00C83A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Самостоятельная работа</w:t>
            </w:r>
          </w:p>
          <w:p w14:paraId="58B45E0F" w14:textId="77777777" w:rsidR="009B7930" w:rsidRPr="00C83A74" w:rsidRDefault="009B7930" w:rsidP="00C83A7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Тематика самостоятельной работы:</w:t>
            </w:r>
          </w:p>
          <w:p w14:paraId="22783B94" w14:textId="0CD3CB95" w:rsidR="009B7930" w:rsidRPr="00C83A74" w:rsidRDefault="009B7930" w:rsidP="00C83A7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Выполнить презентацию «Современные тенденции в окрашивании волос на основе актуальных технологий».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25569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2</w:t>
            </w:r>
          </w:p>
        </w:tc>
      </w:tr>
    </w:tbl>
    <w:p w14:paraId="66DDA10E" w14:textId="1C2FDE16" w:rsidR="009B7930" w:rsidRPr="00C83A74" w:rsidRDefault="009B7930" w:rsidP="00C83A74">
      <w:pPr>
        <w:spacing w:after="0" w:line="240" w:lineRule="auto"/>
        <w:ind w:left="360"/>
        <w:jc w:val="center"/>
        <w:rPr>
          <w:rFonts w:ascii="Times New Roman" w:hAnsi="Times New Roman"/>
          <w:b/>
          <w:spacing w:val="-6"/>
          <w:sz w:val="28"/>
          <w:szCs w:val="28"/>
          <w:lang w:eastAsia="ar-SA"/>
        </w:rPr>
      </w:pPr>
    </w:p>
    <w:tbl>
      <w:tblPr>
        <w:tblW w:w="9581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4420"/>
        <w:gridCol w:w="4394"/>
        <w:gridCol w:w="767"/>
      </w:tblGrid>
      <w:tr w:rsidR="009B7930" w:rsidRPr="00C83A74" w14:paraId="1E54DB77" w14:textId="77777777" w:rsidTr="007C55E0">
        <w:tc>
          <w:tcPr>
            <w:tcW w:w="8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FF059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ПК 1.3. 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Выполнять химическую (перманентную) завивку с использованием современных технологий.</w:t>
            </w:r>
          </w:p>
          <w:p w14:paraId="6D844E1C" w14:textId="3435C362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588D4" w14:textId="77777777" w:rsidR="009B7930" w:rsidRPr="00C83A74" w:rsidRDefault="009B7930" w:rsidP="00C83A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Кол-во</w:t>
            </w:r>
          </w:p>
          <w:p w14:paraId="5A4EDBD8" w14:textId="77777777" w:rsidR="009B7930" w:rsidRPr="00C83A74" w:rsidRDefault="009B7930" w:rsidP="00C83A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часов</w:t>
            </w:r>
          </w:p>
        </w:tc>
      </w:tr>
      <w:tr w:rsidR="009B7930" w:rsidRPr="00C83A74" w14:paraId="6D931C8C" w14:textId="77777777" w:rsidTr="007C55E0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43095" w14:textId="77777777" w:rsidR="009B7930" w:rsidRPr="00C83A74" w:rsidRDefault="009B7930" w:rsidP="00C83A74">
            <w:pPr>
              <w:tabs>
                <w:tab w:val="left" w:pos="343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Иметь практический опыт:</w:t>
            </w:r>
          </w:p>
          <w:p w14:paraId="5C78A17D" w14:textId="77777777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Готовить рабочее место для выполнения парикмахерских услуг, соблюдая правила санитарии и гигиены, требования охраны труда;</w:t>
            </w:r>
          </w:p>
          <w:p w14:paraId="1AD81EB1" w14:textId="77777777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Диагностировать поверхность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14:paraId="701E1D73" w14:textId="77777777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Выполнять технологические процессы в целом и поэтапно: мытье и массаж головы, профилактический уход за волосами и кожей головы;</w:t>
            </w:r>
          </w:p>
          <w:p w14:paraId="4E5CCAF9" w14:textId="77777777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Подбирать профессиональный инструмент и материалы для выполнения парикмахерских услуг;</w:t>
            </w:r>
          </w:p>
          <w:p w14:paraId="08D09501" w14:textId="6EFFA35F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обсуждать с клиентом качество выполненной услуги;</w:t>
            </w:r>
          </w:p>
          <w:p w14:paraId="44F0EB07" w14:textId="77777777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Проведение диагностики состояния и чувствительности кожи головы и волос;</w:t>
            </w:r>
          </w:p>
          <w:p w14:paraId="69755710" w14:textId="77777777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Проводить  контроль безопасности и подготовки  рабочего места для выполнения услуги химической (перманентной)  завивки волос;</w:t>
            </w:r>
          </w:p>
          <w:p w14:paraId="5599F3C0" w14:textId="77777777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Выполнять  химическую (перманентную)  завивки волос с использованием современных технологий и тенденций моды;</w:t>
            </w:r>
          </w:p>
          <w:p w14:paraId="0E28FF05" w14:textId="77777777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Консультировать по подбору профессиональных средств для домашнего использования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C165E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Виды работ на практике </w:t>
            </w:r>
          </w:p>
          <w:p w14:paraId="1182ECCB" w14:textId="4AFE44A3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Подготовка рабочего места для выполнения парикмахерских услуг, соблюдая правила санитарии и гигиены, требования охраны труда;</w:t>
            </w:r>
          </w:p>
          <w:p w14:paraId="66C2D6A6" w14:textId="58CC994C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Проведение  контроля безопасности и подготовки  рабочего места для выполнения услуги химической (перманентной)  завивки волос ;</w:t>
            </w:r>
          </w:p>
          <w:p w14:paraId="5BB19344" w14:textId="78B8B5C4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Выполнение диагностики поверхности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14:paraId="466B864C" w14:textId="77777777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Выполнение технологических процессов в целом и поэтапно: мытье и массаж головы, профилактический уход за волосами и кожей головы;</w:t>
            </w:r>
          </w:p>
          <w:p w14:paraId="521ED37B" w14:textId="72E942A1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Проведение диагностики состояния и чувствительности кожи головы и волос;</w:t>
            </w:r>
          </w:p>
          <w:p w14:paraId="44568BC6" w14:textId="16C5183C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Выполнение простых и сложных видов химической (перманентной)  завивки волос в технологической последовательности на основе актуальных технологий и тенденций моды;</w:t>
            </w:r>
          </w:p>
          <w:p w14:paraId="09407E83" w14:textId="625586FB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Профессиональные препараты для ухода за</w:t>
            </w:r>
            <w:r w:rsidRPr="00C83A74">
              <w:t xml:space="preserve"> 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химически завитыми волосами, в домашних условиях.</w:t>
            </w:r>
          </w:p>
          <w:p w14:paraId="0A421AD8" w14:textId="4FB08B5D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Обсуждение с клиентом качество выполненной услуги;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C8D3D" w14:textId="53341F8B" w:rsidR="009B7930" w:rsidRPr="00C83A74" w:rsidRDefault="002317B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48</w:t>
            </w:r>
          </w:p>
        </w:tc>
      </w:tr>
      <w:tr w:rsidR="009B7930" w:rsidRPr="00C83A74" w14:paraId="68A0B27D" w14:textId="77777777" w:rsidTr="007C55E0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B1A53" w14:textId="77777777" w:rsidR="009B7930" w:rsidRPr="00C83A74" w:rsidRDefault="009B7930" w:rsidP="00C83A74">
            <w:pPr>
              <w:tabs>
                <w:tab w:val="left" w:pos="201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Уметь:</w:t>
            </w:r>
          </w:p>
          <w:p w14:paraId="07EDB88C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Рационально организовывать рабочее место, соблюдая правила санитарии и гигиены, требования безопасности;</w:t>
            </w:r>
          </w:p>
          <w:p w14:paraId="45CD96E5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проводить   дезинфекцию    и    стерилизацию    инструментов, текущую уборку рабочего места;</w:t>
            </w:r>
          </w:p>
          <w:p w14:paraId="7B22A654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организовывать подготовительные и заключительные работы по обслуживанию клиентов;</w:t>
            </w:r>
          </w:p>
          <w:p w14:paraId="7B53EE3B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Проводить диагностику состояния кожи головы и волос, выявлять потребности клиента;</w:t>
            </w:r>
          </w:p>
          <w:p w14:paraId="5DE7483D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применять нормативную и справочную литературу;</w:t>
            </w:r>
          </w:p>
          <w:p w14:paraId="0CCB4147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заполнять диагностическую карточку клиента; </w:t>
            </w:r>
          </w:p>
          <w:p w14:paraId="6C93F098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предлагать спектр имеющихся услуг клиентам; </w:t>
            </w:r>
          </w:p>
          <w:p w14:paraId="0281F314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объяснять клиентам целесообразность рекомендуемого комплекса услуг, прогнозируя результат;</w:t>
            </w:r>
          </w:p>
          <w:p w14:paraId="4E57037B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Применять материалы: шампуни, маски, средства профилактического ухода за волосами и кожей головы;</w:t>
            </w:r>
          </w:p>
          <w:p w14:paraId="7B2D6EE2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выполнять мытье и массаж головы, профилактический уход за волосами и кожей головы в рамках норм времени; </w:t>
            </w:r>
          </w:p>
          <w:p w14:paraId="1903C5D8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использовать оборудование, приспособления, инструменты в  соответствии  с правилами эксплуатации;</w:t>
            </w:r>
          </w:p>
          <w:p w14:paraId="40C9BF1E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Применять профессиональный инструмент и материалы в соответствии </w:t>
            </w:r>
            <w:r w:rsidRPr="00C83A74">
              <w:rPr>
                <w:rFonts w:ascii="Times New Roman" w:hAnsi="Times New Roman"/>
                <w:sz w:val="24"/>
                <w:szCs w:val="24"/>
              </w:rPr>
              <w:lastRenderedPageBreak/>
              <w:t>с правилами эксплуатации и применяемыми технологиями;</w:t>
            </w:r>
          </w:p>
          <w:p w14:paraId="3A53517C" w14:textId="7859C719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профессионально и доступно давать рекомендации по домашнему уходу;</w:t>
            </w:r>
          </w:p>
          <w:p w14:paraId="2969E09C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Выявлять потребности клиента, применять нормативную и справочную литературу;</w:t>
            </w:r>
          </w:p>
          <w:p w14:paraId="5DDA7CFD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профессионально и доступно давать рекомендации по домашнему профилактическому уходу и по выполнению укладки волос  в домашних условиях;</w:t>
            </w:r>
          </w:p>
          <w:p w14:paraId="21F9D838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Проводить   дезинфекцию    и    стерилизацию    инструментов, текущую уборку рабочего места; </w:t>
            </w:r>
          </w:p>
          <w:p w14:paraId="08E89BD0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рационально организовывать рабочее место, соблюдая правила санитарии и гигиены, требования безопасности;</w:t>
            </w:r>
          </w:p>
          <w:p w14:paraId="5EAE2844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организовывать подготовительные и заключительные работы по обслуживанию клиентов;</w:t>
            </w:r>
          </w:p>
          <w:p w14:paraId="5A4BB143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Проводить визуальный осмотр состояния поверхности кожи и волос клиента;  </w:t>
            </w:r>
          </w:p>
          <w:p w14:paraId="24DC3B25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определять тип и структуру волос; </w:t>
            </w:r>
          </w:p>
          <w:p w14:paraId="2FD5D22F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заполнять диагностические карты технолога; </w:t>
            </w:r>
          </w:p>
          <w:p w14:paraId="38ED2373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формировать комплекс парикмахерских услуг; </w:t>
            </w:r>
          </w:p>
          <w:p w14:paraId="7C75CC77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предлагать спектр имеющихся услуг клиентам;</w:t>
            </w:r>
          </w:p>
          <w:p w14:paraId="4E31DB54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объяснять клиентам целесообразность рекомендуемого комплекса услуг, прогнозируя результат;</w:t>
            </w:r>
          </w:p>
          <w:p w14:paraId="3945E577" w14:textId="7CA717CD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использовать оборудование, приспособления, инструменты в  соответствии  с правилами эксплуатации;</w:t>
            </w:r>
          </w:p>
          <w:p w14:paraId="4980E35E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предлагать спектр имеющихся услуг клиентам; </w:t>
            </w:r>
          </w:p>
          <w:p w14:paraId="709F5E85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обсуждать с клиентом качество выполненной услуги;</w:t>
            </w:r>
          </w:p>
          <w:p w14:paraId="2CF9F833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 xml:space="preserve">рассчитывать стоимости услуги;  </w:t>
            </w:r>
          </w:p>
          <w:p w14:paraId="0CB374F4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обсуждать с клиентом качество выполненной услуги;</w:t>
            </w:r>
          </w:p>
          <w:p w14:paraId="4C4E8771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проводить диагностику состояния и чувствительности кожи головы и волос, выявлять потребности клиента;</w:t>
            </w:r>
          </w:p>
          <w:p w14:paraId="7BAEE100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Соблюдать  СанПин и требования безопасности.</w:t>
            </w:r>
          </w:p>
          <w:p w14:paraId="7EFAACDD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выполнять химическую (перманентную) завивку с использованием современных технологий;</w:t>
            </w:r>
          </w:p>
          <w:p w14:paraId="71C6A1D4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применять оборудование, приспособления, инструменты в соответствии с правилами эксплуатации и применяемыми технологиями; обсуждать с клиентом качество выполненной услуги;</w:t>
            </w:r>
          </w:p>
          <w:p w14:paraId="6C3B327B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Профессионально и доступно давать рекомендации по профилактическому домашнему уходу и по выполнению укладки волос  в домашних условиях;</w:t>
            </w:r>
          </w:p>
          <w:p w14:paraId="360C8B40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предлагать профессиональную продукцию клиентам для ухода за окрашенными и химически  завитыми волосами в домашних условиях;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6E5C0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Тематика лабораторных/практических работ </w:t>
            </w:r>
          </w:p>
          <w:p w14:paraId="2CE8C5E0" w14:textId="77777777" w:rsidR="009B7930" w:rsidRPr="00C83A74" w:rsidRDefault="009B7930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Спа-уход за волосами и кожей головы </w:t>
            </w:r>
          </w:p>
          <w:p w14:paraId="0D7D2F80" w14:textId="77777777" w:rsidR="009B7930" w:rsidRPr="00C83A74" w:rsidRDefault="009B7930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Отработка различных техник накрутки волос для создания модной текстуры на длинных волосах</w:t>
            </w:r>
          </w:p>
          <w:p w14:paraId="16940011" w14:textId="77777777" w:rsidR="009B7930" w:rsidRPr="00C83A74" w:rsidRDefault="009B7930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химической (перманентной) завивки с использованием современных технологий. на коротких волосах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3595A" w14:textId="665AFD84" w:rsidR="009B7930" w:rsidRPr="00C83A74" w:rsidRDefault="002317B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</w:p>
          <w:p w14:paraId="3517AEFB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9B7930" w:rsidRPr="00C83A74" w14:paraId="46DA2CB4" w14:textId="77777777" w:rsidTr="007C55E0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EC6768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Знать:</w:t>
            </w:r>
          </w:p>
          <w:p w14:paraId="4348069A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Санитарные нормы и требования в сфере парикмахерских услуг; требования охраны труда;</w:t>
            </w:r>
          </w:p>
          <w:p w14:paraId="3D322BAB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организацию подготовки  рабочего места для выполнения парикмахерских услуг;</w:t>
            </w:r>
          </w:p>
          <w:p w14:paraId="48C22446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признаки неисправностей оборудования, инструмента; </w:t>
            </w:r>
          </w:p>
          <w:p w14:paraId="5AF67382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способы проверки функциональности  оборудования, инструмента; </w:t>
            </w:r>
          </w:p>
          <w:p w14:paraId="3BBA3983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Анатомические особенности головы и лица; </w:t>
            </w:r>
          </w:p>
          <w:p w14:paraId="723D3705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структура, состав и физические свойства волос;</w:t>
            </w:r>
          </w:p>
          <w:p w14:paraId="3174B241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правила, современные формы и методы обслуживания потребителя; </w:t>
            </w:r>
          </w:p>
          <w:p w14:paraId="64E72FC4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психология общения и профессиональная этика парикмахера;</w:t>
            </w:r>
          </w:p>
          <w:p w14:paraId="14206F56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состав  и  свойства  профессиональных  препаратов  для  мытья  головы,  для профилактического ухода за волосами,  для укладки волос, принципы воздействия технологических процессов на кожу головы и волосы;</w:t>
            </w:r>
          </w:p>
          <w:p w14:paraId="3B5BF6C2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технологии различных парикмахерских работ;</w:t>
            </w:r>
          </w:p>
          <w:p w14:paraId="52163303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принципы воздействия технологических процессов на кожу головы и волосы;</w:t>
            </w:r>
          </w:p>
          <w:p w14:paraId="38AFDF52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технологии мытья головы, приёмы массажа головы;</w:t>
            </w:r>
          </w:p>
          <w:p w14:paraId="4E170F7A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Устройство, правила эксплуатации и хранения применяемого оборудования, 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инструментов при выполнении парикмахерских услуг;</w:t>
            </w:r>
          </w:p>
          <w:p w14:paraId="17198A67" w14:textId="2DD7653F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типы,  виды и формы волос; </w:t>
            </w:r>
          </w:p>
          <w:p w14:paraId="49DF3E60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состав  и  свойства  профессиональных  препаратов  для  химической (перманентной)  завивки волос, принципы воздействия технологических процессов на кожу головы и волосы;</w:t>
            </w:r>
          </w:p>
          <w:p w14:paraId="1468C21E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технологии выполнения химической (перманентной) завивки на основе актуальных технологий; </w:t>
            </w:r>
          </w:p>
          <w:p w14:paraId="11EBB931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показатели качества продукции (услуги);</w:t>
            </w:r>
          </w:p>
          <w:p w14:paraId="1B2C3A6F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 xml:space="preserve">нормы расхода препаратов и материалов на выполнение химической (перманентной) завивки; </w:t>
            </w:r>
          </w:p>
          <w:p w14:paraId="0ACA7F8E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правила оказания первой помощи;</w:t>
            </w:r>
          </w:p>
          <w:p w14:paraId="158C2C27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состав  и  свойства  профессиональных  препаратов  для  домашнего использования;</w:t>
            </w:r>
          </w:p>
          <w:p w14:paraId="3D86852C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показатели качества продукции (услуги)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FBAE1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Перечень тем, </w:t>
            </w:r>
          </w:p>
          <w:p w14:paraId="7C4FEE7A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Современная завивка волос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CABDE" w14:textId="1B198A75" w:rsidR="009B7930" w:rsidRPr="00C83A74" w:rsidRDefault="002317B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26</w:t>
            </w:r>
          </w:p>
        </w:tc>
      </w:tr>
      <w:tr w:rsidR="009B7930" w:rsidRPr="00C83A74" w14:paraId="44E176DB" w14:textId="77777777" w:rsidTr="007C55E0">
        <w:tc>
          <w:tcPr>
            <w:tcW w:w="8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1D30D" w14:textId="77777777" w:rsidR="009B7930" w:rsidRPr="00C83A74" w:rsidRDefault="009B7930" w:rsidP="00C83A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Самостоятельная работа</w:t>
            </w:r>
          </w:p>
          <w:p w14:paraId="6A3A7582" w14:textId="77777777" w:rsidR="009B7930" w:rsidRPr="00C83A74" w:rsidRDefault="009B7930" w:rsidP="00C83A7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Тематика самостоятельной работы:</w:t>
            </w:r>
          </w:p>
          <w:p w14:paraId="20A15A19" w14:textId="77777777" w:rsidR="009B7930" w:rsidRPr="00C83A74" w:rsidRDefault="009B7930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Подготовить сообщение (доклад, презентацию) "Современные профессиональные препараты для трансформации текстуры от ведущих производителей ";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A22AF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2</w:t>
            </w:r>
          </w:p>
        </w:tc>
      </w:tr>
    </w:tbl>
    <w:p w14:paraId="7367BABF" w14:textId="18997CE3" w:rsidR="009B7930" w:rsidRPr="00C83A74" w:rsidRDefault="009B7930" w:rsidP="00C83A74">
      <w:pPr>
        <w:spacing w:after="0" w:line="240" w:lineRule="auto"/>
        <w:ind w:left="360"/>
        <w:jc w:val="center"/>
        <w:rPr>
          <w:rFonts w:ascii="Times New Roman" w:hAnsi="Times New Roman"/>
          <w:b/>
          <w:spacing w:val="-6"/>
          <w:sz w:val="28"/>
          <w:szCs w:val="28"/>
          <w:lang w:eastAsia="ar-SA"/>
        </w:rPr>
      </w:pPr>
    </w:p>
    <w:tbl>
      <w:tblPr>
        <w:tblW w:w="9581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4420"/>
        <w:gridCol w:w="4394"/>
        <w:gridCol w:w="767"/>
      </w:tblGrid>
      <w:tr w:rsidR="009B7930" w:rsidRPr="00C83A74" w14:paraId="2C6A1514" w14:textId="77777777" w:rsidTr="007C55E0">
        <w:tc>
          <w:tcPr>
            <w:tcW w:w="8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056B0E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ПК 1.4.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Проводить консультации по подбору профессиональных средств для домашнего использования.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8F96A" w14:textId="77777777" w:rsidR="009B7930" w:rsidRPr="00C83A74" w:rsidRDefault="009B7930" w:rsidP="00C83A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Кол-во</w:t>
            </w:r>
          </w:p>
          <w:p w14:paraId="51B51EC4" w14:textId="77777777" w:rsidR="009B7930" w:rsidRPr="00C83A74" w:rsidRDefault="009B7930" w:rsidP="00C83A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часов</w:t>
            </w:r>
          </w:p>
        </w:tc>
      </w:tr>
      <w:tr w:rsidR="009B7930" w:rsidRPr="00C83A74" w14:paraId="5A19338A" w14:textId="77777777" w:rsidTr="007C55E0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76BDD" w14:textId="77777777" w:rsidR="009B7930" w:rsidRPr="00C83A74" w:rsidRDefault="009B7930" w:rsidP="00C83A74">
            <w:pPr>
              <w:tabs>
                <w:tab w:val="left" w:pos="343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Иметь практический опыт:</w:t>
            </w:r>
          </w:p>
          <w:p w14:paraId="7FEBC3D8" w14:textId="73B1D4D4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Диагностировать поверхность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14:paraId="31C003C8" w14:textId="517DBA1D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Подбирать профессиональный инструмент и материалы для выполнения парикмахерских услуг;</w:t>
            </w:r>
          </w:p>
          <w:p w14:paraId="7EE149D1" w14:textId="31CEB872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обсуждать с клиентом качество выполненной услуги;</w:t>
            </w:r>
          </w:p>
          <w:p w14:paraId="02E46A23" w14:textId="4A561C28" w:rsidR="009B7930" w:rsidRPr="00C83A74" w:rsidRDefault="009B7930" w:rsidP="00C83A74">
            <w:pPr>
              <w:tabs>
                <w:tab w:val="left" w:pos="34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Консультировать по подбору профессиональных средств для домашнего использования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87338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Виды работ на практике </w:t>
            </w:r>
          </w:p>
          <w:p w14:paraId="28D32E38" w14:textId="1BE4EEAC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Выполнение диагностики поверхности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14:paraId="5A0C64A8" w14:textId="77777777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Консультировать по подбору профессиональных средств  для  ухода за волосами и по выполнению укладки волос  в домашних условиях</w:t>
            </w:r>
          </w:p>
          <w:p w14:paraId="287E7027" w14:textId="79A4C2FA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Профессиональные препараты для ухода за волосами в домашних условиях.</w:t>
            </w:r>
          </w:p>
          <w:p w14:paraId="15A149F5" w14:textId="77777777" w:rsidR="009B7930" w:rsidRPr="00C83A74" w:rsidRDefault="009B7930" w:rsidP="00C83A7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7. Обсуждение с клиентом качество выполненной услуги;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F01E9" w14:textId="164463E9" w:rsidR="009B7930" w:rsidRPr="00C83A74" w:rsidRDefault="002317B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30</w:t>
            </w:r>
          </w:p>
        </w:tc>
      </w:tr>
      <w:tr w:rsidR="009B7930" w:rsidRPr="00C83A74" w14:paraId="6181AE64" w14:textId="77777777" w:rsidTr="007C55E0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B248E" w14:textId="77777777" w:rsidR="009B7930" w:rsidRPr="00C83A74" w:rsidRDefault="009B7930" w:rsidP="00C83A74">
            <w:pPr>
              <w:tabs>
                <w:tab w:val="left" w:pos="201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Уметь:</w:t>
            </w:r>
          </w:p>
          <w:p w14:paraId="62ED78A8" w14:textId="5D1D6E2E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Выявлять потребности клиента, применять нормативную и справочную литературу;</w:t>
            </w:r>
          </w:p>
          <w:p w14:paraId="4B3A9ECC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профессионально и доступно давать рекомендации по домашнему профилактическому уходу и по выполнению укладки волос  в домашних условиях;</w:t>
            </w:r>
          </w:p>
          <w:p w14:paraId="434D31D3" w14:textId="16BB1A31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объяснять клиентам целесообразность рекомендуемого комплекса услуг, прогнозируя результат;</w:t>
            </w:r>
          </w:p>
          <w:p w14:paraId="0F9F4595" w14:textId="2D4C9014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Профессионально и доступно давать рекомендации по профилактическому домашнему уходу и по выполнению укладки волос  в домашних условиях;</w:t>
            </w:r>
          </w:p>
          <w:p w14:paraId="6C3D183A" w14:textId="7777777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</w:rPr>
              <w:tab/>
              <w:t>предлагать профессиональную продукцию клиентам для ухода за окрашенными и химически  завитыми волосами в домашних условиях;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D764A0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Тематика лабораторных/практических работ </w:t>
            </w:r>
          </w:p>
          <w:p w14:paraId="283C3C32" w14:textId="77777777" w:rsidR="009B7930" w:rsidRPr="00C83A74" w:rsidRDefault="009B7930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Спа-уход за волосами и кожей головы </w:t>
            </w:r>
          </w:p>
          <w:p w14:paraId="71B09E83" w14:textId="64BCBB22" w:rsidR="009B7930" w:rsidRPr="00C83A74" w:rsidRDefault="009B7930" w:rsidP="00C83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DF5E3" w14:textId="63836D75" w:rsidR="009B7930" w:rsidRPr="00C83A74" w:rsidRDefault="002317B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  <w:p w14:paraId="558EC753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9B7930" w:rsidRPr="00A8502F" w14:paraId="40B94260" w14:textId="77777777" w:rsidTr="007C55E0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0C1A1B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Знать:</w:t>
            </w:r>
          </w:p>
          <w:p w14:paraId="6F121F0C" w14:textId="30CB8CE7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психология общения и профессиональная этика парикмахера;</w:t>
            </w:r>
          </w:p>
          <w:p w14:paraId="23F8FB97" w14:textId="1D6301BF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</w: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ab/>
              <w:t>состав  и  свойства  профессиональных  препаратов  для  домашнего использования;</w:t>
            </w:r>
          </w:p>
          <w:p w14:paraId="21D8874E" w14:textId="0BE93770" w:rsidR="009B7930" w:rsidRPr="00C83A74" w:rsidRDefault="009B7930" w:rsidP="00C83A74">
            <w:pPr>
              <w:tabs>
                <w:tab w:val="left" w:pos="2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B7EB3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Перечень тем, </w:t>
            </w:r>
          </w:p>
          <w:p w14:paraId="3BC857D1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современных парикмахерских услуг по уходу за волосами</w:t>
            </w:r>
          </w:p>
          <w:p w14:paraId="0FDDCF03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Современные технологии  стрижки волос </w:t>
            </w:r>
          </w:p>
          <w:p w14:paraId="4B5B50A6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Современные технологии обработки волос при выполнении укладок</w:t>
            </w:r>
          </w:p>
          <w:p w14:paraId="0931D0BE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Современные технологии окрашивания волос</w:t>
            </w:r>
          </w:p>
          <w:p w14:paraId="5721B3BB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Различные виды окрашивания на основе актуальных технологий</w:t>
            </w:r>
          </w:p>
          <w:p w14:paraId="42F8FB4E" w14:textId="77777777" w:rsidR="009B7930" w:rsidRPr="00C83A74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Современная завивка волос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DA82A" w14:textId="77777777" w:rsidR="009B7930" w:rsidRPr="00A8502F" w:rsidRDefault="009B7930" w:rsidP="00C83A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83A74">
              <w:rPr>
                <w:rFonts w:ascii="Times New Roman" w:hAnsi="Times New Roman"/>
                <w:sz w:val="24"/>
                <w:szCs w:val="24"/>
                <w:lang w:eastAsia="ar-SA"/>
              </w:rPr>
              <w:t>20</w:t>
            </w:r>
          </w:p>
        </w:tc>
      </w:tr>
      <w:tr w:rsidR="009B7930" w:rsidRPr="00A8502F" w14:paraId="578EEB8D" w14:textId="77777777" w:rsidTr="007C55E0">
        <w:tc>
          <w:tcPr>
            <w:tcW w:w="8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44507" w14:textId="77777777" w:rsidR="009B7930" w:rsidRPr="00A8502F" w:rsidRDefault="009B7930" w:rsidP="007C55E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hAnsi="Times New Roman"/>
                <w:sz w:val="24"/>
                <w:szCs w:val="24"/>
                <w:lang w:eastAsia="ar-SA"/>
              </w:rPr>
              <w:t>Самостоятельная работа</w:t>
            </w:r>
          </w:p>
          <w:p w14:paraId="5648E373" w14:textId="77777777" w:rsidR="009B7930" w:rsidRPr="00A8502F" w:rsidRDefault="009B7930" w:rsidP="007C55E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Тематика самостоятельной работы:</w:t>
            </w:r>
          </w:p>
          <w:p w14:paraId="454A9EAD" w14:textId="77777777" w:rsidR="009B7930" w:rsidRPr="00FC726E" w:rsidRDefault="009B7930" w:rsidP="007C55E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FC726E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Выполнить презентацию «Современные тенденции в окрашивании волос на основе актуальных технологий».</w:t>
            </w:r>
          </w:p>
          <w:p w14:paraId="5AB61BE7" w14:textId="77777777" w:rsidR="009B7930" w:rsidRPr="00A8502F" w:rsidRDefault="009B7930" w:rsidP="007C55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C726E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Подготовить сообщение (доклад, презентацию) "Современные профессиональные препараты для тран</w:t>
            </w: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с</w:t>
            </w:r>
            <w:r w:rsidRPr="00FC726E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формации текстуры от ведущих производителей ";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94A95" w14:textId="77777777" w:rsidR="009B7930" w:rsidRPr="00A8502F" w:rsidRDefault="009B7930" w:rsidP="007C55E0">
            <w:pPr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2</w:t>
            </w:r>
          </w:p>
        </w:tc>
      </w:tr>
    </w:tbl>
    <w:p w14:paraId="5358D553" w14:textId="77777777" w:rsidR="009B7930" w:rsidRDefault="009B7930" w:rsidP="00AA0A0A">
      <w:pPr>
        <w:spacing w:after="0" w:line="240" w:lineRule="auto"/>
        <w:ind w:left="360"/>
        <w:jc w:val="center"/>
        <w:rPr>
          <w:rFonts w:ascii="Times New Roman" w:hAnsi="Times New Roman"/>
          <w:b/>
          <w:spacing w:val="-6"/>
          <w:sz w:val="28"/>
          <w:szCs w:val="28"/>
          <w:lang w:eastAsia="ar-SA"/>
        </w:rPr>
      </w:pPr>
    </w:p>
    <w:p w14:paraId="2B5EFDC7" w14:textId="763A8FA9" w:rsidR="009B7930" w:rsidRDefault="009B7930" w:rsidP="00AA0A0A">
      <w:pPr>
        <w:spacing w:after="0" w:line="240" w:lineRule="auto"/>
        <w:ind w:left="360"/>
        <w:jc w:val="center"/>
        <w:rPr>
          <w:rFonts w:ascii="Times New Roman" w:hAnsi="Times New Roman"/>
          <w:b/>
          <w:spacing w:val="-6"/>
          <w:sz w:val="28"/>
          <w:szCs w:val="28"/>
          <w:lang w:eastAsia="ar-SA"/>
        </w:rPr>
      </w:pPr>
    </w:p>
    <w:p w14:paraId="3FA63477" w14:textId="77777777" w:rsidR="009B7930" w:rsidRDefault="009B7930" w:rsidP="00AA0A0A">
      <w:pPr>
        <w:spacing w:after="0" w:line="240" w:lineRule="auto"/>
        <w:ind w:left="360"/>
        <w:jc w:val="center"/>
        <w:rPr>
          <w:rFonts w:ascii="Times New Roman" w:hAnsi="Times New Roman"/>
          <w:b/>
          <w:spacing w:val="-6"/>
          <w:sz w:val="28"/>
          <w:szCs w:val="28"/>
          <w:lang w:eastAsia="ar-SA"/>
        </w:rPr>
      </w:pPr>
    </w:p>
    <w:p w14:paraId="7DC71033" w14:textId="77777777" w:rsidR="00AA0A0A" w:rsidRPr="00734984" w:rsidRDefault="00AA0A0A" w:rsidP="00AA0A0A">
      <w:pPr>
        <w:pageBreakBefore/>
        <w:spacing w:after="0" w:line="240" w:lineRule="auto"/>
        <w:jc w:val="center"/>
        <w:rPr>
          <w:rFonts w:ascii="Times New Roman" w:eastAsia="TimesNewRoman" w:hAnsi="Times New Roman"/>
          <w:b/>
          <w:sz w:val="28"/>
          <w:szCs w:val="24"/>
          <w:lang w:eastAsia="ar-SA"/>
        </w:rPr>
      </w:pPr>
      <w:r w:rsidRPr="00734984">
        <w:rPr>
          <w:rFonts w:ascii="Times New Roman" w:eastAsia="TimesNewRoman" w:hAnsi="Times New Roman"/>
          <w:b/>
          <w:sz w:val="28"/>
          <w:szCs w:val="24"/>
          <w:lang w:eastAsia="ar-SA"/>
        </w:rPr>
        <w:lastRenderedPageBreak/>
        <w:t xml:space="preserve">7. ЛИСТ ИЗМЕНЕНИЙ И ДОПОЛНЕНИЙ, ВНЕСЕННЫХ </w:t>
      </w:r>
    </w:p>
    <w:p w14:paraId="58C576AD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eastAsia="TimesNewRoman" w:hAnsi="Times New Roman"/>
          <w:b/>
          <w:sz w:val="28"/>
          <w:szCs w:val="24"/>
          <w:lang w:eastAsia="ar-SA"/>
        </w:rPr>
      </w:pPr>
      <w:r w:rsidRPr="00734984">
        <w:rPr>
          <w:rFonts w:ascii="Times New Roman" w:eastAsia="TimesNewRoman" w:hAnsi="Times New Roman"/>
          <w:b/>
          <w:sz w:val="28"/>
          <w:szCs w:val="24"/>
          <w:lang w:eastAsia="ar-SA"/>
        </w:rPr>
        <w:t>В  РАБОЧУЮ ПРОГРАММУ</w:t>
      </w:r>
    </w:p>
    <w:p w14:paraId="2A66B852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eastAsia="TimesNewRoman" w:hAnsi="Times New Roman"/>
          <w:sz w:val="28"/>
          <w:szCs w:val="24"/>
          <w:lang w:eastAsia="ar-SA"/>
        </w:rPr>
      </w:pPr>
    </w:p>
    <w:tbl>
      <w:tblPr>
        <w:tblW w:w="10374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5495"/>
        <w:gridCol w:w="4879"/>
      </w:tblGrid>
      <w:tr w:rsidR="00AA0A0A" w:rsidRPr="00734984" w14:paraId="3802082A" w14:textId="77777777" w:rsidTr="00A05876">
        <w:trPr>
          <w:trHeight w:val="23"/>
        </w:trPr>
        <w:tc>
          <w:tcPr>
            <w:tcW w:w="10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9E3BA" w14:textId="77777777" w:rsidR="00AA0A0A" w:rsidRPr="00734984" w:rsidRDefault="00AA0A0A" w:rsidP="00A0587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№ изменения,  дата внесения изменения; № страницы с изменением; </w:t>
            </w:r>
          </w:p>
          <w:p w14:paraId="13622A6B" w14:textId="77777777" w:rsidR="00AA0A0A" w:rsidRPr="00734984" w:rsidRDefault="00AA0A0A" w:rsidP="00A05876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.</w:t>
            </w:r>
          </w:p>
        </w:tc>
      </w:tr>
      <w:tr w:rsidR="00AA0A0A" w:rsidRPr="00734984" w14:paraId="07FA0A52" w14:textId="77777777" w:rsidTr="00A05876">
        <w:trPr>
          <w:trHeight w:val="23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FFD10" w14:textId="77777777" w:rsidR="00AA0A0A" w:rsidRPr="00734984" w:rsidRDefault="00AA0A0A" w:rsidP="00A058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БЫЛО</w:t>
            </w:r>
          </w:p>
          <w:p w14:paraId="379C256E" w14:textId="77777777" w:rsidR="00AA0A0A" w:rsidRPr="00734984" w:rsidRDefault="00AA0A0A" w:rsidP="00A058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7C54C5E6" w14:textId="77777777" w:rsidR="00AA0A0A" w:rsidRPr="00734984" w:rsidRDefault="00AA0A0A" w:rsidP="00A058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5B38F9B2" w14:textId="77777777" w:rsidR="00AA0A0A" w:rsidRPr="00734984" w:rsidRDefault="00AA0A0A" w:rsidP="00A058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0064B" w14:textId="77777777" w:rsidR="00AA0A0A" w:rsidRPr="00734984" w:rsidRDefault="00AA0A0A" w:rsidP="00A058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СТАЛО</w:t>
            </w:r>
          </w:p>
          <w:p w14:paraId="4E8E42E9" w14:textId="77777777" w:rsidR="00AA0A0A" w:rsidRPr="00734984" w:rsidRDefault="00AA0A0A" w:rsidP="00A058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42A9D26A" w14:textId="77777777" w:rsidR="00AA0A0A" w:rsidRPr="00734984" w:rsidRDefault="00AA0A0A" w:rsidP="00A058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AA0A0A" w:rsidRPr="00734984" w14:paraId="4329EB50" w14:textId="77777777" w:rsidTr="00A05876">
        <w:trPr>
          <w:trHeight w:val="23"/>
        </w:trPr>
        <w:tc>
          <w:tcPr>
            <w:tcW w:w="10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AAF27" w14:textId="77777777" w:rsidR="00AA0A0A" w:rsidRPr="00734984" w:rsidRDefault="00AA0A0A" w:rsidP="00A0587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sz w:val="24"/>
                <w:szCs w:val="24"/>
                <w:lang w:eastAsia="ar-SA"/>
              </w:rPr>
              <w:t>Основание:</w:t>
            </w:r>
          </w:p>
          <w:p w14:paraId="7DCE29F4" w14:textId="77777777" w:rsidR="00AA0A0A" w:rsidRPr="00734984" w:rsidRDefault="00AA0A0A" w:rsidP="00A058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692C7E15" w14:textId="77777777" w:rsidR="00AA0A0A" w:rsidRPr="00734984" w:rsidRDefault="00AA0A0A" w:rsidP="00A058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hAnsi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14:paraId="6AEDE2FD" w14:textId="77777777" w:rsidR="00AA0A0A" w:rsidRPr="00734984" w:rsidRDefault="00AA0A0A" w:rsidP="00A058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3A352904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247346D6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7571450C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1572DE3D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72C48DD1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79818BF3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79E2E162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0FED7367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2370E134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3C7C56DE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091D475D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43475D8D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23DCCEDA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68F858DC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1A75DDB2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36C6AD1D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7EEBF4E4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3D1EDA58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63AB4433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3C643763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lastRenderedPageBreak/>
        <w:t xml:space="preserve">Бегларян Сюзанна Артаковна </w:t>
      </w:r>
    </w:p>
    <w:p w14:paraId="6BADA927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003F355B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34984">
        <w:rPr>
          <w:rFonts w:ascii="Times New Roman" w:hAnsi="Times New Roman"/>
          <w:b/>
          <w:sz w:val="28"/>
          <w:szCs w:val="28"/>
          <w:lang w:eastAsia="ar-SA"/>
        </w:rPr>
        <w:t>Преподаватель специальных дисциплин</w:t>
      </w:r>
    </w:p>
    <w:p w14:paraId="13EEA506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453D9D2A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67C32F20" w14:textId="77777777" w:rsidR="00AA0A0A" w:rsidRPr="00734984" w:rsidRDefault="00AA0A0A" w:rsidP="00AA0A0A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45F3CCFF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МИНИСТЕРСТВО ОБРАЗОВАНИЯ,</w:t>
      </w:r>
      <w:r w:rsidRPr="00734984">
        <w:rPr>
          <w:rFonts w:ascii="Times New Roman" w:hAnsi="Times New Roman"/>
          <w:bCs/>
          <w:sz w:val="24"/>
          <w:szCs w:val="24"/>
        </w:rPr>
        <w:t xml:space="preserve"> НАУКИ</w:t>
      </w:r>
      <w:r>
        <w:rPr>
          <w:rFonts w:ascii="Times New Roman" w:hAnsi="Times New Roman"/>
          <w:bCs/>
          <w:sz w:val="24"/>
          <w:szCs w:val="24"/>
        </w:rPr>
        <w:t xml:space="preserve"> И МОЛОДЕЖНОЙ ПОЛИТИКИ</w:t>
      </w:r>
      <w:r w:rsidRPr="00734984">
        <w:rPr>
          <w:rFonts w:ascii="Times New Roman" w:hAnsi="Times New Roman"/>
          <w:bCs/>
          <w:sz w:val="24"/>
          <w:szCs w:val="24"/>
        </w:rPr>
        <w:t xml:space="preserve"> КРАСНОДАРСКОГО КРАЯ</w:t>
      </w:r>
    </w:p>
    <w:p w14:paraId="350C1B78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C86935A" w14:textId="77777777" w:rsidR="00AA0A0A" w:rsidRPr="00734984" w:rsidRDefault="00AA0A0A" w:rsidP="00AA0A0A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ГОСУДАРСТВЕННОЕ АВТОНОМНОЕ ПРОФЕССИОНАЛЬНОЕ</w:t>
      </w:r>
      <w:r w:rsidRPr="00734984">
        <w:rPr>
          <w:rFonts w:ascii="Times New Roman" w:hAnsi="Times New Roman"/>
          <w:b/>
          <w:bCs/>
          <w:sz w:val="24"/>
          <w:szCs w:val="24"/>
        </w:rPr>
        <w:t xml:space="preserve"> ОБРАЗОВАТЕЛЬНОЕ УЧРЕЖДЕНИЕ </w:t>
      </w:r>
      <w:r>
        <w:rPr>
          <w:rFonts w:ascii="Times New Roman" w:hAnsi="Times New Roman"/>
          <w:b/>
          <w:bCs/>
          <w:sz w:val="24"/>
          <w:szCs w:val="24"/>
        </w:rPr>
        <w:t>КРАСНОДАРСКОГО КРАЯ</w:t>
      </w:r>
    </w:p>
    <w:p w14:paraId="41CFA57C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34984">
        <w:rPr>
          <w:rFonts w:ascii="Times New Roman" w:hAnsi="Times New Roman"/>
          <w:b/>
          <w:bCs/>
          <w:sz w:val="24"/>
          <w:szCs w:val="24"/>
        </w:rPr>
        <w:t>«КРАСНОДАРСКИЙ ГУМАНИТАРНО-ТЕХНОЛОГИЧЕСКИЙ КОЛЛЕДЖ»</w:t>
      </w:r>
    </w:p>
    <w:p w14:paraId="560C4BF4" w14:textId="77777777" w:rsidR="00AA0A0A" w:rsidRPr="00734984" w:rsidRDefault="00AA0A0A" w:rsidP="00AA0A0A">
      <w:pPr>
        <w:spacing w:after="0" w:line="240" w:lineRule="auto"/>
        <w:ind w:left="-240" w:firstLine="240"/>
        <w:jc w:val="center"/>
        <w:rPr>
          <w:rFonts w:ascii="Times New Roman" w:hAnsi="Times New Roman"/>
          <w:b/>
          <w:spacing w:val="-12"/>
          <w:sz w:val="28"/>
          <w:szCs w:val="28"/>
          <w:highlight w:val="yellow"/>
          <w:lang w:eastAsia="ar-SA"/>
        </w:rPr>
      </w:pPr>
    </w:p>
    <w:p w14:paraId="30CABB8A" w14:textId="77777777" w:rsidR="00AA0A0A" w:rsidRPr="00734984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p w14:paraId="6C89662F" w14:textId="77777777" w:rsidR="00AA0A0A" w:rsidRPr="00734984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p w14:paraId="6E221D18" w14:textId="77777777" w:rsidR="00AA0A0A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2DC32405" w14:textId="77777777" w:rsidR="00AA0A0A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3249A8DC" w14:textId="77777777" w:rsidR="00AA0A0A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4EDFDFFB" w14:textId="77777777" w:rsidR="00AA0A0A" w:rsidRPr="00734984" w:rsidRDefault="00AA0A0A" w:rsidP="00AA0A0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7DA074C6" w14:textId="77777777" w:rsidR="00AA0A0A" w:rsidRPr="00734984" w:rsidRDefault="00AA0A0A" w:rsidP="00AA0A0A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0FACD2E8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7423D53C" w14:textId="77777777" w:rsidR="00AA0A0A" w:rsidRPr="00734984" w:rsidRDefault="00AA0A0A" w:rsidP="00AA0A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28380EA4" w14:textId="77777777" w:rsidR="002317B0" w:rsidRPr="002317B0" w:rsidRDefault="002317B0" w:rsidP="002317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317B0">
        <w:rPr>
          <w:rFonts w:ascii="Times New Roman" w:hAnsi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09965F28" w14:textId="77777777" w:rsidR="002317B0" w:rsidRPr="002317B0" w:rsidRDefault="002317B0" w:rsidP="002317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317B0">
        <w:rPr>
          <w:rFonts w:ascii="Times New Roman" w:hAnsi="Times New Roman"/>
          <w:b/>
          <w:sz w:val="28"/>
          <w:szCs w:val="28"/>
          <w:lang w:eastAsia="ar-SA"/>
        </w:rPr>
        <w:t xml:space="preserve"> ПМ.01 Предоставление современных парикмахерских услуг</w:t>
      </w:r>
    </w:p>
    <w:p w14:paraId="68CD3022" w14:textId="77777777" w:rsidR="002317B0" w:rsidRPr="002317B0" w:rsidRDefault="002317B0" w:rsidP="002317B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14:paraId="22BC87CF" w14:textId="77777777" w:rsidR="002317B0" w:rsidRPr="002317B0" w:rsidRDefault="002317B0" w:rsidP="002317B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2317B0">
        <w:rPr>
          <w:rFonts w:ascii="Times New Roman" w:hAnsi="Times New Roman"/>
          <w:b/>
          <w:i/>
          <w:sz w:val="28"/>
          <w:szCs w:val="28"/>
          <w:lang w:eastAsia="ar-SA"/>
        </w:rPr>
        <w:t>«Профессиональный цикл»</w:t>
      </w:r>
    </w:p>
    <w:p w14:paraId="35B2C28D" w14:textId="77777777" w:rsidR="002317B0" w:rsidRPr="002317B0" w:rsidRDefault="002317B0" w:rsidP="002317B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2317B0">
        <w:rPr>
          <w:rFonts w:ascii="Times New Roman" w:hAnsi="Times New Roman"/>
          <w:b/>
          <w:i/>
          <w:sz w:val="28"/>
          <w:szCs w:val="28"/>
          <w:lang w:eastAsia="ar-SA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</w:p>
    <w:p w14:paraId="25DE7776" w14:textId="77777777" w:rsidR="002317B0" w:rsidRPr="002317B0" w:rsidRDefault="002317B0" w:rsidP="002317B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2317B0">
        <w:rPr>
          <w:rFonts w:ascii="Times New Roman" w:hAnsi="Times New Roman"/>
          <w:b/>
          <w:i/>
          <w:sz w:val="28"/>
          <w:szCs w:val="28"/>
          <w:lang w:eastAsia="ar-SA"/>
        </w:rPr>
        <w:t>по специальности  43.02.13 Технология парикмахерского искусства</w:t>
      </w:r>
    </w:p>
    <w:p w14:paraId="6299B458" w14:textId="77777777" w:rsidR="002317B0" w:rsidRPr="002317B0" w:rsidRDefault="002317B0" w:rsidP="002317B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14:paraId="3DA882F0" w14:textId="77777777" w:rsidR="002317B0" w:rsidRPr="002317B0" w:rsidRDefault="002317B0" w:rsidP="002317B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14:paraId="04B40B68" w14:textId="77777777" w:rsidR="002317B0" w:rsidRPr="002317B0" w:rsidRDefault="002317B0" w:rsidP="002317B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2317B0">
        <w:rPr>
          <w:rFonts w:ascii="Times New Roman" w:hAnsi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образования-социально-экономический </w:t>
      </w:r>
    </w:p>
    <w:sectPr w:rsidR="002317B0" w:rsidRPr="00231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055361" w14:textId="77777777" w:rsidR="003A599A" w:rsidRDefault="003A599A" w:rsidP="009D3F98">
      <w:pPr>
        <w:spacing w:after="0" w:line="240" w:lineRule="auto"/>
      </w:pPr>
      <w:r>
        <w:separator/>
      </w:r>
    </w:p>
  </w:endnote>
  <w:endnote w:type="continuationSeparator" w:id="0">
    <w:p w14:paraId="32F8673F" w14:textId="77777777" w:rsidR="003A599A" w:rsidRDefault="003A599A" w:rsidP="009D3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9416A2" w14:textId="77777777" w:rsidR="003A599A" w:rsidRDefault="003A599A" w:rsidP="009D3F98">
      <w:pPr>
        <w:spacing w:after="0" w:line="240" w:lineRule="auto"/>
      </w:pPr>
      <w:r>
        <w:separator/>
      </w:r>
    </w:p>
  </w:footnote>
  <w:footnote w:type="continuationSeparator" w:id="0">
    <w:p w14:paraId="7CEDD743" w14:textId="77777777" w:rsidR="003A599A" w:rsidRDefault="003A599A" w:rsidP="009D3F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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B"/>
    <w:multiLevelType w:val="multilevel"/>
    <w:tmpl w:val="0000000B"/>
    <w:name w:val="WW8Num1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bullet"/>
      <w:lvlText w:val=""/>
      <w:lvlJc w:val="left"/>
      <w:pPr>
        <w:tabs>
          <w:tab w:val="num" w:pos="0"/>
        </w:tabs>
        <w:ind w:left="1008" w:hanging="1008"/>
      </w:pPr>
      <w:rPr>
        <w:rFonts w:ascii="Symbol" w:hAnsi="Symbol" w:cs="Courier New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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6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10C32A1C"/>
    <w:multiLevelType w:val="hybridMultilevel"/>
    <w:tmpl w:val="3A88DE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4C614D2"/>
    <w:multiLevelType w:val="hybridMultilevel"/>
    <w:tmpl w:val="C9E020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795BAB"/>
    <w:multiLevelType w:val="hybridMultilevel"/>
    <w:tmpl w:val="F91C7304"/>
    <w:lvl w:ilvl="0" w:tplc="4FE205CE">
      <w:start w:val="1"/>
      <w:numFmt w:val="decimal"/>
      <w:lvlText w:val="%1."/>
      <w:lvlJc w:val="left"/>
      <w:pPr>
        <w:ind w:left="786" w:hanging="360"/>
      </w:pPr>
      <w:rPr>
        <w:rFonts w:eastAsia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346641F"/>
    <w:multiLevelType w:val="multilevel"/>
    <w:tmpl w:val="42B8F9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24952606"/>
    <w:multiLevelType w:val="hybridMultilevel"/>
    <w:tmpl w:val="AD460C60"/>
    <w:lvl w:ilvl="0" w:tplc="852080F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852080F4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758DD"/>
    <w:multiLevelType w:val="multilevel"/>
    <w:tmpl w:val="728CF8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4A4C1B53"/>
    <w:multiLevelType w:val="hybridMultilevel"/>
    <w:tmpl w:val="CE761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1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6"/>
  </w:num>
  <w:num w:numId="14">
    <w:abstractNumId w:val="0"/>
  </w:num>
  <w:num w:numId="15">
    <w:abstractNumId w:val="5"/>
  </w:num>
  <w:num w:numId="16">
    <w:abstractNumId w:val="10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BDB"/>
    <w:rsid w:val="0004548D"/>
    <w:rsid w:val="00095CFD"/>
    <w:rsid w:val="000B3599"/>
    <w:rsid w:val="001E631D"/>
    <w:rsid w:val="002317B0"/>
    <w:rsid w:val="002859FF"/>
    <w:rsid w:val="00285B0C"/>
    <w:rsid w:val="002F3FDC"/>
    <w:rsid w:val="00303C17"/>
    <w:rsid w:val="00393F7E"/>
    <w:rsid w:val="003A15D9"/>
    <w:rsid w:val="003A599A"/>
    <w:rsid w:val="004E71CA"/>
    <w:rsid w:val="00542958"/>
    <w:rsid w:val="005672E7"/>
    <w:rsid w:val="00586497"/>
    <w:rsid w:val="005E3C88"/>
    <w:rsid w:val="0064676A"/>
    <w:rsid w:val="006652F6"/>
    <w:rsid w:val="0077025F"/>
    <w:rsid w:val="007A5BDB"/>
    <w:rsid w:val="007C55E0"/>
    <w:rsid w:val="008377FE"/>
    <w:rsid w:val="00852A0A"/>
    <w:rsid w:val="008903EB"/>
    <w:rsid w:val="008A3B8F"/>
    <w:rsid w:val="008F1287"/>
    <w:rsid w:val="00922E97"/>
    <w:rsid w:val="009312F4"/>
    <w:rsid w:val="009417F3"/>
    <w:rsid w:val="009B7930"/>
    <w:rsid w:val="009D3F98"/>
    <w:rsid w:val="009E75F3"/>
    <w:rsid w:val="00A05876"/>
    <w:rsid w:val="00A14BE7"/>
    <w:rsid w:val="00A14F58"/>
    <w:rsid w:val="00AA0A0A"/>
    <w:rsid w:val="00AE51E4"/>
    <w:rsid w:val="00B82BF0"/>
    <w:rsid w:val="00BF268E"/>
    <w:rsid w:val="00BF46DB"/>
    <w:rsid w:val="00C629D8"/>
    <w:rsid w:val="00C83A74"/>
    <w:rsid w:val="00C84B0F"/>
    <w:rsid w:val="00D51874"/>
    <w:rsid w:val="00D93B30"/>
    <w:rsid w:val="00ED4C29"/>
    <w:rsid w:val="00F52E3F"/>
    <w:rsid w:val="00F70908"/>
    <w:rsid w:val="00F93842"/>
    <w:rsid w:val="00FC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DAA6F"/>
  <w15:chartTrackingRefBased/>
  <w15:docId w15:val="{DA5795AF-1AF0-4CE8-BD8A-792E59B0E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17B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D3F9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9D3F98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D3F98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9D3F98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D3F9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9D3F98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D3F98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9D3F9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D3F98"/>
    <w:rPr>
      <w:rFonts w:ascii="Times New Roman" w:hAnsi="Times New Roman" w:cs="Times New Roman" w:hint="default"/>
      <w:color w:val="000000"/>
      <w:u w:val="single"/>
    </w:rPr>
  </w:style>
  <w:style w:type="character" w:styleId="a4">
    <w:name w:val="FollowedHyperlink"/>
    <w:basedOn w:val="a0"/>
    <w:uiPriority w:val="99"/>
    <w:semiHidden/>
    <w:unhideWhenUsed/>
    <w:rsid w:val="009D3F98"/>
    <w:rPr>
      <w:rFonts w:ascii="Times New Roman" w:hAnsi="Times New Roman" w:cs="Times New Roman" w:hint="default"/>
      <w:color w:val="000000"/>
      <w:u w:val="single"/>
    </w:rPr>
  </w:style>
  <w:style w:type="character" w:styleId="a5">
    <w:name w:val="Emphasis"/>
    <w:basedOn w:val="a0"/>
    <w:uiPriority w:val="99"/>
    <w:qFormat/>
    <w:rsid w:val="009D3F98"/>
    <w:rPr>
      <w:rFonts w:ascii="Times New Roman" w:hAnsi="Times New Roman" w:cs="Times New Roman" w:hint="default"/>
      <w:i/>
      <w:iCs w:val="0"/>
    </w:rPr>
  </w:style>
  <w:style w:type="character" w:styleId="a6">
    <w:name w:val="Strong"/>
    <w:basedOn w:val="a0"/>
    <w:uiPriority w:val="99"/>
    <w:qFormat/>
    <w:rsid w:val="009D3F98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uiPriority w:val="99"/>
    <w:rsid w:val="009D3F9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7">
    <w:name w:val="Normal (Web)"/>
    <w:basedOn w:val="a"/>
    <w:uiPriority w:val="99"/>
    <w:semiHidden/>
    <w:unhideWhenUsed/>
    <w:rsid w:val="009D3F9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11">
    <w:name w:val="toc 1"/>
    <w:basedOn w:val="a"/>
    <w:next w:val="a"/>
    <w:autoRedefine/>
    <w:uiPriority w:val="99"/>
    <w:semiHidden/>
    <w:unhideWhenUsed/>
    <w:rsid w:val="009D3F98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1">
    <w:name w:val="toc 2"/>
    <w:basedOn w:val="a"/>
    <w:next w:val="a"/>
    <w:autoRedefine/>
    <w:uiPriority w:val="99"/>
    <w:semiHidden/>
    <w:unhideWhenUsed/>
    <w:rsid w:val="009D3F98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semiHidden/>
    <w:unhideWhenUsed/>
    <w:rsid w:val="009D3F98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41">
    <w:name w:val="toc 4"/>
    <w:basedOn w:val="a"/>
    <w:next w:val="a"/>
    <w:autoRedefine/>
    <w:uiPriority w:val="99"/>
    <w:semiHidden/>
    <w:unhideWhenUsed/>
    <w:rsid w:val="009D3F98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semiHidden/>
    <w:unhideWhenUsed/>
    <w:rsid w:val="009D3F98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semiHidden/>
    <w:unhideWhenUsed/>
    <w:rsid w:val="009D3F98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semiHidden/>
    <w:unhideWhenUsed/>
    <w:rsid w:val="009D3F98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semiHidden/>
    <w:unhideWhenUsed/>
    <w:rsid w:val="009D3F98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semiHidden/>
    <w:unhideWhenUsed/>
    <w:rsid w:val="009D3F98"/>
    <w:pPr>
      <w:spacing w:after="0" w:line="240" w:lineRule="auto"/>
      <w:ind w:left="1920"/>
    </w:pPr>
    <w:rPr>
      <w:rFonts w:cs="Calibri"/>
      <w:sz w:val="20"/>
      <w:szCs w:val="20"/>
    </w:rPr>
  </w:style>
  <w:style w:type="paragraph" w:styleId="a8">
    <w:name w:val="footnote text"/>
    <w:basedOn w:val="a"/>
    <w:link w:val="a9"/>
    <w:unhideWhenUsed/>
    <w:rsid w:val="009D3F9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9D3F9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annotation text"/>
    <w:basedOn w:val="a"/>
    <w:link w:val="ab"/>
    <w:uiPriority w:val="99"/>
    <w:semiHidden/>
    <w:unhideWhenUsed/>
    <w:rsid w:val="009D3F98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D3F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9D3F9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9D3F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"/>
    <w:uiPriority w:val="99"/>
    <w:semiHidden/>
    <w:locked/>
    <w:rsid w:val="009D3F98"/>
    <w:rPr>
      <w:rFonts w:ascii="Times New Roman" w:hAnsi="Times New Roman" w:cs="Times New Roman"/>
      <w:sz w:val="24"/>
      <w:szCs w:val="24"/>
    </w:rPr>
  </w:style>
  <w:style w:type="paragraph" w:styleId="af">
    <w:name w:val="footer"/>
    <w:aliases w:val="Нижний колонтитул Знак Знак Знак,Нижний колонтитул1,Нижний колонтитул Знак Знак"/>
    <w:basedOn w:val="a"/>
    <w:link w:val="ae"/>
    <w:uiPriority w:val="99"/>
    <w:semiHidden/>
    <w:unhideWhenUsed/>
    <w:rsid w:val="009D3F98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type="character" w:customStyle="1" w:styleId="12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0"/>
    <w:uiPriority w:val="99"/>
    <w:semiHidden/>
    <w:rsid w:val="009D3F98"/>
    <w:rPr>
      <w:rFonts w:ascii="Calibri" w:eastAsia="Times New Roman" w:hAnsi="Calibri" w:cs="Times New Roman"/>
      <w:lang w:eastAsia="ru-RU"/>
    </w:rPr>
  </w:style>
  <w:style w:type="paragraph" w:styleId="af0">
    <w:name w:val="endnote text"/>
    <w:basedOn w:val="a"/>
    <w:link w:val="af1"/>
    <w:uiPriority w:val="99"/>
    <w:semiHidden/>
    <w:unhideWhenUsed/>
    <w:rsid w:val="009D3F98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9D3F98"/>
    <w:rPr>
      <w:rFonts w:ascii="Calibri" w:eastAsia="Times New Roman" w:hAnsi="Calibri" w:cs="Times New Roman"/>
      <w:sz w:val="20"/>
      <w:szCs w:val="20"/>
      <w:lang w:eastAsia="ru-RU"/>
    </w:rPr>
  </w:style>
  <w:style w:type="paragraph" w:styleId="22">
    <w:name w:val="List 2"/>
    <w:basedOn w:val="a"/>
    <w:uiPriority w:val="99"/>
    <w:semiHidden/>
    <w:unhideWhenUsed/>
    <w:rsid w:val="009D3F98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paragraph" w:styleId="af2">
    <w:name w:val="Title"/>
    <w:basedOn w:val="a"/>
    <w:link w:val="af3"/>
    <w:uiPriority w:val="99"/>
    <w:qFormat/>
    <w:rsid w:val="009D3F98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3">
    <w:name w:val="Заголовок Знак"/>
    <w:basedOn w:val="a0"/>
    <w:link w:val="af2"/>
    <w:uiPriority w:val="99"/>
    <w:rsid w:val="009D3F9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D3F98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9D3F9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6">
    <w:name w:val="Subtitle"/>
    <w:basedOn w:val="a"/>
    <w:next w:val="a"/>
    <w:link w:val="af7"/>
    <w:uiPriority w:val="11"/>
    <w:qFormat/>
    <w:rsid w:val="009D3F98"/>
    <w:pPr>
      <w:spacing w:after="60"/>
      <w:jc w:val="center"/>
      <w:outlineLvl w:val="1"/>
    </w:pPr>
    <w:rPr>
      <w:rFonts w:asciiTheme="majorHAnsi" w:eastAsiaTheme="majorEastAsia" w:hAnsiTheme="majorHAnsi"/>
      <w:sz w:val="24"/>
      <w:szCs w:val="24"/>
    </w:rPr>
  </w:style>
  <w:style w:type="character" w:customStyle="1" w:styleId="af7">
    <w:name w:val="Подзаголовок Знак"/>
    <w:basedOn w:val="a0"/>
    <w:link w:val="af6"/>
    <w:uiPriority w:val="11"/>
    <w:rsid w:val="009D3F98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9D3F98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9D3F9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5">
    <w:name w:val="Body Text Indent 2"/>
    <w:basedOn w:val="a"/>
    <w:link w:val="26"/>
    <w:uiPriority w:val="99"/>
    <w:semiHidden/>
    <w:unhideWhenUsed/>
    <w:rsid w:val="009D3F98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9D3F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annotation subject"/>
    <w:basedOn w:val="aa"/>
    <w:next w:val="aa"/>
    <w:link w:val="af9"/>
    <w:uiPriority w:val="99"/>
    <w:semiHidden/>
    <w:unhideWhenUsed/>
    <w:rsid w:val="009D3F98"/>
    <w:rPr>
      <w:rFonts w:ascii="Calibri" w:hAnsi="Calibri"/>
      <w:b/>
    </w:rPr>
  </w:style>
  <w:style w:type="character" w:customStyle="1" w:styleId="af9">
    <w:name w:val="Тема примечания Знак"/>
    <w:basedOn w:val="ab"/>
    <w:link w:val="af8"/>
    <w:uiPriority w:val="99"/>
    <w:semiHidden/>
    <w:rsid w:val="009D3F98"/>
    <w:rPr>
      <w:rFonts w:ascii="Calibri" w:eastAsia="Times New Roman" w:hAnsi="Calibri" w:cs="Times New Roman"/>
      <w:b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9D3F98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9D3F98"/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c">
    <w:name w:val="Без интервала Знак"/>
    <w:link w:val="afd"/>
    <w:uiPriority w:val="99"/>
    <w:locked/>
    <w:rsid w:val="009D3F98"/>
    <w:rPr>
      <w:rFonts w:ascii="Times New Roman" w:hAnsi="Times New Roman" w:cs="Times New Roman"/>
    </w:rPr>
  </w:style>
  <w:style w:type="paragraph" w:styleId="afd">
    <w:name w:val="No Spacing"/>
    <w:link w:val="afc"/>
    <w:uiPriority w:val="99"/>
    <w:qFormat/>
    <w:rsid w:val="009D3F98"/>
    <w:pPr>
      <w:spacing w:after="0" w:line="240" w:lineRule="auto"/>
    </w:pPr>
    <w:rPr>
      <w:rFonts w:ascii="Times New Roman" w:hAnsi="Times New Roman" w:cs="Times New Roman"/>
    </w:rPr>
  </w:style>
  <w:style w:type="character" w:customStyle="1" w:styleId="afe">
    <w:name w:val="Абзац списка Знак"/>
    <w:aliases w:val="Содержание. 2 уровень Знак"/>
    <w:link w:val="aff"/>
    <w:uiPriority w:val="99"/>
    <w:locked/>
    <w:rsid w:val="009D3F98"/>
    <w:rPr>
      <w:rFonts w:ascii="Times New Roman" w:hAnsi="Times New Roman" w:cs="Times New Roman"/>
      <w:sz w:val="24"/>
      <w:szCs w:val="20"/>
    </w:rPr>
  </w:style>
  <w:style w:type="paragraph" w:styleId="aff">
    <w:name w:val="List Paragraph"/>
    <w:aliases w:val="Содержание. 2 уровень"/>
    <w:basedOn w:val="a"/>
    <w:link w:val="afe"/>
    <w:uiPriority w:val="99"/>
    <w:qFormat/>
    <w:rsid w:val="009D3F98"/>
    <w:pPr>
      <w:spacing w:before="120" w:after="120" w:line="240" w:lineRule="auto"/>
      <w:ind w:left="708"/>
    </w:pPr>
    <w:rPr>
      <w:rFonts w:ascii="Times New Roman" w:eastAsiaTheme="minorHAnsi" w:hAnsi="Times New Roman"/>
      <w:sz w:val="24"/>
      <w:szCs w:val="20"/>
      <w:lang w:eastAsia="en-US"/>
    </w:rPr>
  </w:style>
  <w:style w:type="paragraph" w:customStyle="1" w:styleId="ConsPlusNormal">
    <w:name w:val="ConsPlusNormal"/>
    <w:uiPriority w:val="99"/>
    <w:rsid w:val="009D3F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Внимание"/>
    <w:basedOn w:val="a"/>
    <w:next w:val="a"/>
    <w:uiPriority w:val="99"/>
    <w:rsid w:val="009D3F98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</w:rPr>
  </w:style>
  <w:style w:type="paragraph" w:customStyle="1" w:styleId="aff1">
    <w:name w:val="Внимание: криминал!!"/>
    <w:basedOn w:val="aff0"/>
    <w:next w:val="a"/>
    <w:uiPriority w:val="99"/>
    <w:rsid w:val="009D3F98"/>
  </w:style>
  <w:style w:type="paragraph" w:customStyle="1" w:styleId="aff2">
    <w:name w:val="Внимание: недобросовестность!"/>
    <w:basedOn w:val="aff0"/>
    <w:next w:val="a"/>
    <w:uiPriority w:val="99"/>
    <w:rsid w:val="009D3F98"/>
  </w:style>
  <w:style w:type="paragraph" w:customStyle="1" w:styleId="aff3">
    <w:name w:val="Дочерний элемент списка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4">
    <w:name w:val="Основное меню (преемственное)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3">
    <w:name w:val="Заголовок1"/>
    <w:basedOn w:val="aff4"/>
    <w:next w:val="a"/>
    <w:uiPriority w:val="99"/>
    <w:rsid w:val="009D3F98"/>
    <w:pPr>
      <w:shd w:val="clear" w:color="auto" w:fill="ECE9D8"/>
    </w:pPr>
    <w:rPr>
      <w:b/>
      <w:bCs/>
      <w:color w:val="0058A9"/>
    </w:rPr>
  </w:style>
  <w:style w:type="paragraph" w:customStyle="1" w:styleId="aff5">
    <w:name w:val="Заголовок группы контролов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6">
    <w:name w:val="Заголовок для информации об изменениях"/>
    <w:basedOn w:val="1"/>
    <w:next w:val="a"/>
    <w:uiPriority w:val="99"/>
    <w:rsid w:val="009D3F98"/>
    <w:pPr>
      <w:keepLines/>
      <w:shd w:val="clear" w:color="auto" w:fill="FFFFFF"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7">
    <w:name w:val="Заголовок распахивающейся части диалога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paragraph" w:customStyle="1" w:styleId="aff8">
    <w:name w:val="Заголовок статьи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paragraph" w:customStyle="1" w:styleId="aff9">
    <w:name w:val="Заголовок ЭР (левое окно)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"/>
    <w:uiPriority w:val="99"/>
    <w:rsid w:val="009D3F98"/>
    <w:pPr>
      <w:spacing w:after="0"/>
      <w:jc w:val="left"/>
    </w:pPr>
  </w:style>
  <w:style w:type="paragraph" w:customStyle="1" w:styleId="affb">
    <w:name w:val="Интерактивный заголовок"/>
    <w:basedOn w:val="13"/>
    <w:next w:val="a"/>
    <w:uiPriority w:val="99"/>
    <w:rsid w:val="009D3F98"/>
    <w:rPr>
      <w:u w:val="single"/>
    </w:rPr>
  </w:style>
  <w:style w:type="paragraph" w:customStyle="1" w:styleId="affc">
    <w:name w:val="Текст информации об изменениях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"/>
    <w:uiPriority w:val="99"/>
    <w:rsid w:val="009D3F98"/>
    <w:pPr>
      <w:shd w:val="clear" w:color="auto" w:fill="EAEFED"/>
      <w:spacing w:before="180"/>
      <w:ind w:left="360" w:right="360" w:firstLine="0"/>
    </w:pPr>
  </w:style>
  <w:style w:type="paragraph" w:customStyle="1" w:styleId="affe">
    <w:name w:val="Текст (справка)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">
    <w:name w:val="Комментарий"/>
    <w:basedOn w:val="affe"/>
    <w:next w:val="a"/>
    <w:uiPriority w:val="99"/>
    <w:rsid w:val="009D3F98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0">
    <w:name w:val="Информация об изменениях документа"/>
    <w:basedOn w:val="afff"/>
    <w:next w:val="a"/>
    <w:uiPriority w:val="99"/>
    <w:rsid w:val="009D3F98"/>
    <w:rPr>
      <w:i/>
      <w:iCs/>
    </w:rPr>
  </w:style>
  <w:style w:type="paragraph" w:customStyle="1" w:styleId="afff1">
    <w:name w:val="Текст (лев. подпись)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левый)"/>
    <w:basedOn w:val="afff1"/>
    <w:next w:val="a"/>
    <w:uiPriority w:val="99"/>
    <w:rsid w:val="009D3F98"/>
    <w:rPr>
      <w:sz w:val="14"/>
      <w:szCs w:val="14"/>
    </w:rPr>
  </w:style>
  <w:style w:type="paragraph" w:customStyle="1" w:styleId="afff3">
    <w:name w:val="Текст (прав. подпись)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4">
    <w:name w:val="Колонтитул (правый)"/>
    <w:basedOn w:val="afff3"/>
    <w:next w:val="a"/>
    <w:uiPriority w:val="99"/>
    <w:rsid w:val="009D3F98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"/>
    <w:uiPriority w:val="99"/>
    <w:rsid w:val="009D3F98"/>
    <w:pPr>
      <w:shd w:val="clear" w:color="auto" w:fill="FFDFE0"/>
      <w:jc w:val="left"/>
    </w:pPr>
  </w:style>
  <w:style w:type="paragraph" w:customStyle="1" w:styleId="afff6">
    <w:name w:val="Куда обратиться?"/>
    <w:basedOn w:val="aff0"/>
    <w:next w:val="a"/>
    <w:uiPriority w:val="99"/>
    <w:rsid w:val="009D3F98"/>
  </w:style>
  <w:style w:type="paragraph" w:customStyle="1" w:styleId="afff7">
    <w:name w:val="Моноширинный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8">
    <w:name w:val="Напишите нам"/>
    <w:basedOn w:val="a"/>
    <w:next w:val="a"/>
    <w:uiPriority w:val="99"/>
    <w:rsid w:val="009D3F98"/>
    <w:pPr>
      <w:widowControl w:val="0"/>
      <w:shd w:val="clear" w:color="auto" w:fill="EFFFAD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</w:rPr>
  </w:style>
  <w:style w:type="paragraph" w:customStyle="1" w:styleId="afff9">
    <w:name w:val="Необходимые документы"/>
    <w:basedOn w:val="aff0"/>
    <w:next w:val="a"/>
    <w:uiPriority w:val="99"/>
    <w:rsid w:val="009D3F98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b">
    <w:name w:val="Таблицы (моноширинный)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rsid w:val="009D3F98"/>
    <w:pPr>
      <w:ind w:left="140"/>
    </w:pPr>
  </w:style>
  <w:style w:type="paragraph" w:customStyle="1" w:styleId="afffd">
    <w:name w:val="Переменная часть"/>
    <w:basedOn w:val="aff4"/>
    <w:next w:val="a"/>
    <w:uiPriority w:val="99"/>
    <w:rsid w:val="009D3F98"/>
    <w:rPr>
      <w:sz w:val="18"/>
      <w:szCs w:val="18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9D3F98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">
    <w:name w:val="Подзаголовок для информации об изменениях"/>
    <w:basedOn w:val="affc"/>
    <w:next w:val="a"/>
    <w:uiPriority w:val="99"/>
    <w:rsid w:val="009D3F98"/>
    <w:rPr>
      <w:b/>
      <w:bCs/>
    </w:rPr>
  </w:style>
  <w:style w:type="paragraph" w:customStyle="1" w:styleId="affff0">
    <w:name w:val="Подчёркнуный текст"/>
    <w:basedOn w:val="a"/>
    <w:next w:val="a"/>
    <w:uiPriority w:val="99"/>
    <w:rsid w:val="009D3F98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1">
    <w:name w:val="Постоянная часть"/>
    <w:basedOn w:val="aff4"/>
    <w:next w:val="a"/>
    <w:uiPriority w:val="99"/>
    <w:rsid w:val="009D3F98"/>
    <w:rPr>
      <w:sz w:val="20"/>
      <w:szCs w:val="20"/>
    </w:rPr>
  </w:style>
  <w:style w:type="paragraph" w:customStyle="1" w:styleId="affff2">
    <w:name w:val="Прижатый влево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3">
    <w:name w:val="Пример."/>
    <w:basedOn w:val="aff0"/>
    <w:next w:val="a"/>
    <w:uiPriority w:val="99"/>
    <w:rsid w:val="009D3F98"/>
  </w:style>
  <w:style w:type="paragraph" w:customStyle="1" w:styleId="affff4">
    <w:name w:val="Примечание."/>
    <w:basedOn w:val="aff0"/>
    <w:next w:val="a"/>
    <w:uiPriority w:val="99"/>
    <w:rsid w:val="009D3F98"/>
  </w:style>
  <w:style w:type="paragraph" w:customStyle="1" w:styleId="affff5">
    <w:name w:val="Словарная статья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paragraph" w:customStyle="1" w:styleId="affff6">
    <w:name w:val="Ссылка на официальную публикацию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7">
    <w:name w:val="Текст в таблице"/>
    <w:basedOn w:val="afffa"/>
    <w:next w:val="a"/>
    <w:uiPriority w:val="99"/>
    <w:rsid w:val="009D3F98"/>
    <w:pPr>
      <w:ind w:firstLine="500"/>
    </w:pPr>
  </w:style>
  <w:style w:type="paragraph" w:customStyle="1" w:styleId="affff8">
    <w:name w:val="Текст ЭР (см. также)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9">
    <w:name w:val="Технический комментарий"/>
    <w:basedOn w:val="a"/>
    <w:next w:val="a"/>
    <w:uiPriority w:val="99"/>
    <w:rsid w:val="009D3F98"/>
    <w:pPr>
      <w:widowControl w:val="0"/>
      <w:shd w:val="clear" w:color="auto" w:fill="FFFFA6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</w:rPr>
  </w:style>
  <w:style w:type="paragraph" w:customStyle="1" w:styleId="affffa">
    <w:name w:val="Формула"/>
    <w:basedOn w:val="a"/>
    <w:next w:val="a"/>
    <w:uiPriority w:val="99"/>
    <w:rsid w:val="009D3F98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</w:rPr>
  </w:style>
  <w:style w:type="paragraph" w:customStyle="1" w:styleId="affffb">
    <w:name w:val="Центрированный (таблица)"/>
    <w:basedOn w:val="afffa"/>
    <w:next w:val="a"/>
    <w:uiPriority w:val="99"/>
    <w:rsid w:val="009D3F9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D3F98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9D3F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uiPriority w:val="99"/>
    <w:rsid w:val="009D3F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">
    <w:name w:val="msonormalcxspmiddle"/>
    <w:basedOn w:val="a"/>
    <w:uiPriority w:val="99"/>
    <w:rsid w:val="009D3F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uiPriority w:val="99"/>
    <w:rsid w:val="009D3F98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character" w:customStyle="1" w:styleId="14">
    <w:name w:val="Основной текст1"/>
    <w:link w:val="17"/>
    <w:uiPriority w:val="99"/>
    <w:locked/>
    <w:rsid w:val="009D3F98"/>
    <w:rPr>
      <w:sz w:val="27"/>
      <w:shd w:val="clear" w:color="auto" w:fill="FFFFFF"/>
    </w:rPr>
  </w:style>
  <w:style w:type="paragraph" w:customStyle="1" w:styleId="17">
    <w:name w:val="Основной текст17"/>
    <w:basedOn w:val="a"/>
    <w:link w:val="14"/>
    <w:uiPriority w:val="99"/>
    <w:rsid w:val="009D3F98"/>
    <w:pPr>
      <w:shd w:val="clear" w:color="auto" w:fill="FFFFFF"/>
      <w:spacing w:after="0" w:line="192" w:lineRule="exact"/>
    </w:pPr>
    <w:rPr>
      <w:rFonts w:asciiTheme="minorHAnsi" w:eastAsiaTheme="minorHAnsi" w:hAnsiTheme="minorHAnsi" w:cstheme="minorBidi"/>
      <w:sz w:val="27"/>
      <w:lang w:eastAsia="en-US"/>
    </w:rPr>
  </w:style>
  <w:style w:type="paragraph" w:customStyle="1" w:styleId="Style4">
    <w:name w:val="Style4"/>
    <w:basedOn w:val="a"/>
    <w:uiPriority w:val="99"/>
    <w:rsid w:val="009D3F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9D3F98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/>
      <w:sz w:val="24"/>
      <w:szCs w:val="24"/>
      <w:lang w:bidi="th-TH"/>
    </w:rPr>
  </w:style>
  <w:style w:type="character" w:styleId="affffc">
    <w:name w:val="footnote reference"/>
    <w:basedOn w:val="a0"/>
    <w:uiPriority w:val="99"/>
    <w:semiHidden/>
    <w:unhideWhenUsed/>
    <w:rsid w:val="009D3F98"/>
    <w:rPr>
      <w:rFonts w:ascii="Times New Roman" w:hAnsi="Times New Roman" w:cs="Times New Roman" w:hint="default"/>
      <w:vertAlign w:val="superscript"/>
    </w:rPr>
  </w:style>
  <w:style w:type="character" w:styleId="affffd">
    <w:name w:val="annotation reference"/>
    <w:basedOn w:val="a0"/>
    <w:uiPriority w:val="99"/>
    <w:semiHidden/>
    <w:unhideWhenUsed/>
    <w:rsid w:val="009D3F98"/>
    <w:rPr>
      <w:rFonts w:ascii="Times New Roman" w:hAnsi="Times New Roman" w:cs="Times New Roman" w:hint="default"/>
      <w:sz w:val="16"/>
    </w:rPr>
  </w:style>
  <w:style w:type="character" w:styleId="affffe">
    <w:name w:val="page number"/>
    <w:basedOn w:val="a0"/>
    <w:uiPriority w:val="99"/>
    <w:semiHidden/>
    <w:unhideWhenUsed/>
    <w:rsid w:val="009D3F98"/>
    <w:rPr>
      <w:rFonts w:ascii="Times New Roman" w:hAnsi="Times New Roman" w:cs="Times New Roman" w:hint="default"/>
    </w:rPr>
  </w:style>
  <w:style w:type="character" w:styleId="afffff">
    <w:name w:val="endnote reference"/>
    <w:basedOn w:val="a0"/>
    <w:uiPriority w:val="99"/>
    <w:semiHidden/>
    <w:unhideWhenUsed/>
    <w:rsid w:val="009D3F98"/>
    <w:rPr>
      <w:rFonts w:ascii="Times New Roman" w:hAnsi="Times New Roman" w:cs="Times New Roman" w:hint="default"/>
      <w:vertAlign w:val="superscript"/>
    </w:rPr>
  </w:style>
  <w:style w:type="character" w:customStyle="1" w:styleId="blk">
    <w:name w:val="blk"/>
    <w:uiPriority w:val="99"/>
    <w:rsid w:val="009D3F98"/>
  </w:style>
  <w:style w:type="character" w:customStyle="1" w:styleId="FootnoteTextChar">
    <w:name w:val="Footnote Text Char"/>
    <w:basedOn w:val="a0"/>
    <w:uiPriority w:val="99"/>
    <w:locked/>
    <w:rsid w:val="009D3F98"/>
    <w:rPr>
      <w:rFonts w:ascii="Times New Roman" w:hAnsi="Times New Roman" w:cs="Times New Roman" w:hint="default"/>
      <w:sz w:val="20"/>
      <w:lang w:val="x-none" w:eastAsia="ru-RU"/>
    </w:rPr>
  </w:style>
  <w:style w:type="character" w:customStyle="1" w:styleId="CommentTextChar">
    <w:name w:val="Comment Text Char"/>
    <w:uiPriority w:val="99"/>
    <w:locked/>
    <w:rsid w:val="009D3F98"/>
    <w:rPr>
      <w:rFonts w:ascii="Times New Roman" w:hAnsi="Times New Roman" w:cs="Times New Roman" w:hint="default"/>
      <w:sz w:val="20"/>
    </w:rPr>
  </w:style>
  <w:style w:type="character" w:customStyle="1" w:styleId="15">
    <w:name w:val="Текст примечания Знак1"/>
    <w:basedOn w:val="a0"/>
    <w:uiPriority w:val="99"/>
    <w:rsid w:val="009D3F98"/>
    <w:rPr>
      <w:rFonts w:ascii="Times New Roman" w:hAnsi="Times New Roman" w:cs="Times New Roman" w:hint="default"/>
      <w:sz w:val="20"/>
      <w:szCs w:val="20"/>
    </w:rPr>
  </w:style>
  <w:style w:type="character" w:customStyle="1" w:styleId="CommentSubjectChar">
    <w:name w:val="Comment Subject Char"/>
    <w:uiPriority w:val="99"/>
    <w:locked/>
    <w:rsid w:val="009D3F98"/>
    <w:rPr>
      <w:b/>
      <w:bCs w:val="0"/>
    </w:rPr>
  </w:style>
  <w:style w:type="character" w:customStyle="1" w:styleId="16">
    <w:name w:val="Тема примечания Знак1"/>
    <w:basedOn w:val="15"/>
    <w:uiPriority w:val="99"/>
    <w:rsid w:val="009D3F98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9D3F98"/>
  </w:style>
  <w:style w:type="character" w:customStyle="1" w:styleId="afffff0">
    <w:name w:val="Цветовое выделение"/>
    <w:uiPriority w:val="99"/>
    <w:rsid w:val="009D3F98"/>
    <w:rPr>
      <w:b/>
      <w:bCs w:val="0"/>
      <w:color w:val="000000"/>
    </w:rPr>
  </w:style>
  <w:style w:type="character" w:customStyle="1" w:styleId="afffff1">
    <w:name w:val="Гипертекстовая ссылка"/>
    <w:uiPriority w:val="99"/>
    <w:rsid w:val="009D3F98"/>
    <w:rPr>
      <w:b/>
      <w:bCs w:val="0"/>
      <w:color w:val="000000"/>
    </w:rPr>
  </w:style>
  <w:style w:type="character" w:customStyle="1" w:styleId="afffff2">
    <w:name w:val="Активная гипертекстовая ссылка"/>
    <w:uiPriority w:val="99"/>
    <w:rsid w:val="009D3F98"/>
    <w:rPr>
      <w:b/>
      <w:bCs w:val="0"/>
      <w:color w:val="000000"/>
      <w:u w:val="single"/>
    </w:rPr>
  </w:style>
  <w:style w:type="character" w:customStyle="1" w:styleId="afffff3">
    <w:name w:val="Выделение для Базового Поиска"/>
    <w:uiPriority w:val="99"/>
    <w:rsid w:val="009D3F98"/>
    <w:rPr>
      <w:b/>
      <w:bCs w:val="0"/>
      <w:color w:val="000000"/>
    </w:rPr>
  </w:style>
  <w:style w:type="character" w:customStyle="1" w:styleId="afffff4">
    <w:name w:val="Выделение для Базового Поиска (курсив)"/>
    <w:uiPriority w:val="99"/>
    <w:rsid w:val="009D3F98"/>
    <w:rPr>
      <w:b/>
      <w:bCs w:val="0"/>
      <w:i/>
      <w:iCs w:val="0"/>
      <w:color w:val="000000"/>
    </w:rPr>
  </w:style>
  <w:style w:type="character" w:customStyle="1" w:styleId="afffff5">
    <w:name w:val="Заголовок своего сообщения"/>
    <w:uiPriority w:val="99"/>
    <w:rsid w:val="009D3F98"/>
    <w:rPr>
      <w:b/>
      <w:bCs w:val="0"/>
      <w:color w:val="000000"/>
    </w:rPr>
  </w:style>
  <w:style w:type="character" w:customStyle="1" w:styleId="afffff6">
    <w:name w:val="Заголовок чужого сообщения"/>
    <w:uiPriority w:val="99"/>
    <w:rsid w:val="009D3F98"/>
    <w:rPr>
      <w:b/>
      <w:bCs w:val="0"/>
      <w:color w:val="000000"/>
    </w:rPr>
  </w:style>
  <w:style w:type="character" w:customStyle="1" w:styleId="afffff7">
    <w:name w:val="Найденные слова"/>
    <w:uiPriority w:val="99"/>
    <w:rsid w:val="009D3F98"/>
    <w:rPr>
      <w:b/>
      <w:bCs w:val="0"/>
      <w:color w:val="000000"/>
      <w:shd w:val="clear" w:color="auto" w:fill="FFF580"/>
    </w:rPr>
  </w:style>
  <w:style w:type="character" w:customStyle="1" w:styleId="afffff8">
    <w:name w:val="Не вступил в силу"/>
    <w:uiPriority w:val="99"/>
    <w:rsid w:val="009D3F98"/>
    <w:rPr>
      <w:b/>
      <w:bCs w:val="0"/>
      <w:color w:val="000000"/>
      <w:shd w:val="clear" w:color="auto" w:fill="D8EDE8"/>
    </w:rPr>
  </w:style>
  <w:style w:type="character" w:customStyle="1" w:styleId="afffff9">
    <w:name w:val="Опечатки"/>
    <w:uiPriority w:val="99"/>
    <w:rsid w:val="009D3F98"/>
    <w:rPr>
      <w:color w:val="000000"/>
    </w:rPr>
  </w:style>
  <w:style w:type="character" w:customStyle="1" w:styleId="afffffa">
    <w:name w:val="Продолжение ссылки"/>
    <w:uiPriority w:val="99"/>
    <w:rsid w:val="009D3F98"/>
  </w:style>
  <w:style w:type="character" w:customStyle="1" w:styleId="afffffb">
    <w:name w:val="Сравнение редакций"/>
    <w:uiPriority w:val="99"/>
    <w:rsid w:val="009D3F98"/>
    <w:rPr>
      <w:b/>
      <w:bCs w:val="0"/>
      <w:color w:val="000000"/>
    </w:rPr>
  </w:style>
  <w:style w:type="character" w:customStyle="1" w:styleId="afffffc">
    <w:name w:val="Сравнение редакций. Добавленный фрагмент"/>
    <w:uiPriority w:val="99"/>
    <w:rsid w:val="009D3F98"/>
    <w:rPr>
      <w:color w:val="000000"/>
      <w:shd w:val="clear" w:color="auto" w:fill="C1D7FF"/>
    </w:rPr>
  </w:style>
  <w:style w:type="character" w:customStyle="1" w:styleId="afffffd">
    <w:name w:val="Сравнение редакций. Удаленный фрагмент"/>
    <w:uiPriority w:val="99"/>
    <w:rsid w:val="009D3F98"/>
    <w:rPr>
      <w:color w:val="000000"/>
      <w:shd w:val="clear" w:color="auto" w:fill="C4C413"/>
    </w:rPr>
  </w:style>
  <w:style w:type="character" w:customStyle="1" w:styleId="afffffe">
    <w:name w:val="Ссылка на утративший силу документ"/>
    <w:uiPriority w:val="99"/>
    <w:rsid w:val="009D3F98"/>
    <w:rPr>
      <w:b/>
      <w:bCs w:val="0"/>
      <w:color w:val="000000"/>
    </w:rPr>
  </w:style>
  <w:style w:type="character" w:customStyle="1" w:styleId="affffff">
    <w:name w:val="Утратил силу"/>
    <w:uiPriority w:val="99"/>
    <w:rsid w:val="009D3F98"/>
    <w:rPr>
      <w:b/>
      <w:bCs w:val="0"/>
      <w:strike/>
      <w:color w:val="000000"/>
    </w:rPr>
  </w:style>
  <w:style w:type="character" w:customStyle="1" w:styleId="Hyperlink1">
    <w:name w:val="Hyperlink.1"/>
    <w:uiPriority w:val="99"/>
    <w:rsid w:val="009D3F98"/>
    <w:rPr>
      <w:lang w:val="ru-RU" w:eastAsia="x-none"/>
    </w:rPr>
  </w:style>
  <w:style w:type="character" w:customStyle="1" w:styleId="27">
    <w:name w:val="Основной текст2"/>
    <w:basedOn w:val="a0"/>
    <w:uiPriority w:val="99"/>
    <w:rsid w:val="009D3F98"/>
    <w:rPr>
      <w:rFonts w:ascii="Times New Roman" w:hAnsi="Times New Roman" w:cs="Times New Roman" w:hint="default"/>
      <w:sz w:val="18"/>
      <w:szCs w:val="18"/>
      <w:shd w:val="clear" w:color="auto" w:fill="FFFFFF"/>
    </w:rPr>
  </w:style>
  <w:style w:type="character" w:customStyle="1" w:styleId="32">
    <w:name w:val="Основной текст3"/>
    <w:basedOn w:val="14"/>
    <w:uiPriority w:val="99"/>
    <w:rsid w:val="009D3F98"/>
    <w:rPr>
      <w:rFonts w:ascii="Times New Roman" w:hAnsi="Times New Roman" w:cs="Times New Roman" w:hint="default"/>
      <w:sz w:val="18"/>
      <w:szCs w:val="18"/>
      <w:shd w:val="clear" w:color="auto" w:fill="FFFFFF"/>
      <w:lang w:bidi="ar-SA"/>
    </w:rPr>
  </w:style>
  <w:style w:type="character" w:customStyle="1" w:styleId="90">
    <w:name w:val="Основной текст (9)"/>
    <w:basedOn w:val="a0"/>
    <w:uiPriority w:val="99"/>
    <w:rsid w:val="009D3F98"/>
    <w:rPr>
      <w:rFonts w:ascii="Times New Roman" w:hAnsi="Times New Roman" w:cs="Times New Roman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9D3F98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3">
    <w:name w:val="Font Style13"/>
    <w:basedOn w:val="a0"/>
    <w:uiPriority w:val="99"/>
    <w:rsid w:val="009D3F98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basedOn w:val="a0"/>
    <w:uiPriority w:val="99"/>
    <w:rsid w:val="009D3F9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1">
    <w:name w:val="Font Style11"/>
    <w:basedOn w:val="a0"/>
    <w:uiPriority w:val="99"/>
    <w:rsid w:val="009D3F98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9D3F98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4"/>
    <w:uiPriority w:val="99"/>
    <w:rsid w:val="009D3F98"/>
    <w:rPr>
      <w:rFonts w:ascii="Times New Roman" w:hAnsi="Times New Roman" w:cs="Times New Roman" w:hint="default"/>
      <w:i/>
      <w:iCs/>
      <w:sz w:val="16"/>
      <w:szCs w:val="16"/>
      <w:shd w:val="clear" w:color="auto" w:fill="FFFFFF"/>
      <w:lang w:bidi="ar-SA"/>
    </w:rPr>
  </w:style>
  <w:style w:type="character" w:customStyle="1" w:styleId="200">
    <w:name w:val="Основной текст (20)"/>
    <w:basedOn w:val="a0"/>
    <w:uiPriority w:val="99"/>
    <w:rsid w:val="009D3F98"/>
    <w:rPr>
      <w:rFonts w:ascii="Times New Roman" w:hAnsi="Times New Roman" w:cs="Times New Roman" w:hint="default"/>
      <w:sz w:val="18"/>
      <w:szCs w:val="18"/>
    </w:rPr>
  </w:style>
  <w:style w:type="table" w:styleId="affffff0">
    <w:name w:val="Table Grid"/>
    <w:basedOn w:val="a1"/>
    <w:uiPriority w:val="99"/>
    <w:rsid w:val="009D3F9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f1">
    <w:name w:val="Символ сноски"/>
    <w:rsid w:val="00AA0A0A"/>
    <w:rPr>
      <w:vertAlign w:val="superscript"/>
    </w:rPr>
  </w:style>
  <w:style w:type="character" w:customStyle="1" w:styleId="18">
    <w:name w:val="Текст сноски Знак1"/>
    <w:basedOn w:val="a0"/>
    <w:rsid w:val="00AA0A0A"/>
    <w:rPr>
      <w:rFonts w:ascii="Times New Roman" w:eastAsia="Times New Roman" w:hAnsi="Times New Roman" w:cs="Times New Roman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95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zeta-p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arikmaher.ne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hairforu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10723</Words>
  <Characters>61127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dcterms:created xsi:type="dcterms:W3CDTF">2024-02-02T17:01:00Z</dcterms:created>
  <dcterms:modified xsi:type="dcterms:W3CDTF">2024-10-01T07:25:00Z</dcterms:modified>
</cp:coreProperties>
</file>